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EB457" w14:textId="77777777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</w:p>
    <w:p w14:paraId="6A1967D0" w14:textId="77777777" w:rsidR="005A3F4F" w:rsidRPr="00EE25B5" w:rsidRDefault="005A3F4F" w:rsidP="005A3F4F">
      <w:pPr>
        <w:tabs>
          <w:tab w:val="left" w:pos="567"/>
        </w:tabs>
        <w:jc w:val="center"/>
        <w:rPr>
          <w:bCs/>
          <w:lang w:bidi="hr-HR"/>
        </w:rPr>
      </w:pPr>
      <w:r w:rsidRPr="00EE25B5">
        <w:rPr>
          <w:bCs/>
          <w:lang w:bidi="hr-HR"/>
        </w:rPr>
        <w:t xml:space="preserve">Broj </w:t>
      </w:r>
      <w:r w:rsidRPr="00EE25B5">
        <w:t xml:space="preserve">projekta: </w:t>
      </w:r>
      <w:r w:rsidRPr="00EE25B5">
        <w:rPr>
          <w:b/>
        </w:rPr>
        <w:t>KK.03.2.</w:t>
      </w:r>
      <w:r>
        <w:rPr>
          <w:b/>
        </w:rPr>
        <w:t>2.06.0084</w:t>
      </w:r>
    </w:p>
    <w:p w14:paraId="6BB07A4A" w14:textId="77777777" w:rsidR="005A3F4F" w:rsidRPr="00EE25B5" w:rsidRDefault="005A3F4F" w:rsidP="005A3F4F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Pr="00042E3A">
        <w:rPr>
          <w:bCs/>
          <w:lang w:bidi="hr-HR"/>
        </w:rPr>
        <w:t>Nabava CNC linije za obradu masiva za društvo Ancona Grupa d.o.o. u sklopu projekta „NUNC - inovativni namještaj za globalno tržište”</w:t>
      </w:r>
    </w:p>
    <w:p w14:paraId="6C506004" w14:textId="77777777" w:rsidR="005768AF" w:rsidRDefault="005768AF" w:rsidP="005A3F4F">
      <w:pPr>
        <w:jc w:val="both"/>
        <w:rPr>
          <w:rFonts w:cs="Tahoma"/>
        </w:rPr>
      </w:pP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78DB3274" w14:textId="77777777" w:rsidR="00820F57" w:rsidRDefault="0064076A" w:rsidP="0064076A">
      <w:pPr>
        <w:pStyle w:val="Naslov2"/>
        <w:rPr>
          <w:rFonts w:asciiTheme="minorHAnsi" w:hAnsiTheme="minorHAnsi" w:cs="Tahoma"/>
          <w:sz w:val="22"/>
          <w:szCs w:val="22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</w:p>
    <w:p w14:paraId="0C2B8561" w14:textId="77777777" w:rsidR="005768AF" w:rsidRPr="00EA50F9" w:rsidRDefault="005768AF" w:rsidP="0064076A">
      <w:pPr>
        <w:pStyle w:val="Naslov2"/>
        <w:rPr>
          <w:rFonts w:asciiTheme="minorHAnsi" w:hAnsiTheme="minorHAnsi" w:cs="Tahoma"/>
          <w:sz w:val="22"/>
          <w:szCs w:val="22"/>
        </w:rPr>
      </w:pP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236"/>
        <w:gridCol w:w="3682"/>
        <w:gridCol w:w="1488"/>
      </w:tblGrid>
      <w:tr w:rsidR="00162CCB" w:rsidRPr="00EA50F9" w14:paraId="7535B6B1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77777777" w:rsidR="007618C9" w:rsidRPr="005A3F4F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 w:rsidRPr="005A3F4F">
              <w:rPr>
                <w:rFonts w:cs="Tahoma"/>
                <w:b/>
              </w:rPr>
              <w:t>CNC obradni centar</w:t>
            </w:r>
          </w:p>
        </w:tc>
      </w:tr>
      <w:tr w:rsidR="007618C9" w:rsidRPr="00EA50F9" w14:paraId="66B0DA73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permStart w:id="1672222496" w:edGrp="everyone" w:colFirst="1" w:colLast="1"/>
            <w:permStart w:id="1658522096" w:edGrp="everyone" w:colFirst="2" w:colLast="2"/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permStart w:id="780761407" w:edGrp="everyone" w:colFirst="1" w:colLast="1"/>
            <w:permStart w:id="1785491272" w:edGrp="everyone" w:colFirst="2" w:colLast="2"/>
            <w:permEnd w:id="1672222496"/>
            <w:permEnd w:id="1658522096"/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25F9596C" w14:textId="77777777" w:rsidTr="00B13C0E">
        <w:trPr>
          <w:cantSplit/>
          <w:trHeight w:val="287"/>
        </w:trPr>
        <w:tc>
          <w:tcPr>
            <w:tcW w:w="692" w:type="dxa"/>
            <w:shd w:val="clear" w:color="auto" w:fill="auto"/>
            <w:vAlign w:val="center"/>
          </w:tcPr>
          <w:p w14:paraId="2495A6B5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749549074" w:edGrp="everyone" w:colFirst="2" w:colLast="2"/>
            <w:permStart w:id="30302951" w:edGrp="everyone" w:colFirst="3" w:colLast="3"/>
            <w:permEnd w:id="780761407"/>
            <w:permEnd w:id="1785491272"/>
            <w:r w:rsidRPr="00B71865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1C292115" w14:textId="77777777" w:rsidR="007618C9" w:rsidRPr="00B41941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5A3F4F">
              <w:rPr>
                <w:rFonts w:cs="Tahoma"/>
                <w:sz w:val="20"/>
                <w:szCs w:val="20"/>
              </w:rPr>
              <w:t>CNC up</w:t>
            </w:r>
            <w:r>
              <w:rPr>
                <w:rFonts w:cs="Tahoma"/>
                <w:sz w:val="20"/>
                <w:szCs w:val="20"/>
              </w:rPr>
              <w:t>ravljani obradni centar s dvije</w:t>
            </w:r>
            <w:r w:rsidRPr="005A3F4F">
              <w:rPr>
                <w:rFonts w:cs="Tahoma"/>
                <w:sz w:val="20"/>
                <w:szCs w:val="20"/>
              </w:rPr>
              <w:t xml:space="preserve"> Z osi za brzo izmjenično korištenje agregata bušenja i glavnog vretena</w:t>
            </w:r>
          </w:p>
        </w:tc>
        <w:tc>
          <w:tcPr>
            <w:tcW w:w="3682" w:type="dxa"/>
            <w:shd w:val="clear" w:color="auto" w:fill="auto"/>
          </w:tcPr>
          <w:p w14:paraId="70E6E65D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</w:rPr>
            </w:pPr>
          </w:p>
        </w:tc>
        <w:tc>
          <w:tcPr>
            <w:tcW w:w="1488" w:type="dxa"/>
          </w:tcPr>
          <w:p w14:paraId="65205F6A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</w:rPr>
            </w:pPr>
          </w:p>
        </w:tc>
      </w:tr>
      <w:permEnd w:id="1749549074"/>
      <w:permEnd w:id="30302951"/>
      <w:tr w:rsidR="007618C9" w:rsidRPr="00EA50F9" w14:paraId="2BA106E7" w14:textId="77777777" w:rsidTr="00B13C0E">
        <w:trPr>
          <w:cantSplit/>
          <w:trHeight w:val="253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9E85DFF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B71865"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26AF0B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 w:rsidRPr="005A3F4F">
              <w:rPr>
                <w:rFonts w:cs="Tahoma"/>
                <w:sz w:val="20"/>
                <w:szCs w:val="20"/>
              </w:rPr>
              <w:t>Dimenzije obratka</w:t>
            </w:r>
            <w:r>
              <w:rPr>
                <w:rFonts w:cs="Tahoma"/>
                <w:sz w:val="20"/>
                <w:szCs w:val="20"/>
              </w:rPr>
              <w:t>:</w:t>
            </w:r>
          </w:p>
        </w:tc>
      </w:tr>
      <w:tr w:rsidR="007618C9" w:rsidRPr="00EA50F9" w14:paraId="0878150C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B9299C4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607604501" w:edGrp="everyone" w:colFirst="2" w:colLast="2"/>
            <w:permStart w:id="156179410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2221E9D8" w14:textId="22EE6B18" w:rsidR="007618C9" w:rsidRPr="00405FB7" w:rsidRDefault="00EE7A75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405FB7">
              <w:rPr>
                <w:rFonts w:cs="Tahoma"/>
                <w:sz w:val="20"/>
                <w:szCs w:val="20"/>
              </w:rPr>
              <w:t>Dozvoljena</w:t>
            </w:r>
            <w:r w:rsidR="00D27998" w:rsidRPr="00405FB7">
              <w:rPr>
                <w:rFonts w:cs="Tahoma"/>
                <w:sz w:val="20"/>
                <w:szCs w:val="20"/>
              </w:rPr>
              <w:t xml:space="preserve"> d</w:t>
            </w:r>
            <w:r w:rsidR="007618C9" w:rsidRPr="00405FB7">
              <w:rPr>
                <w:rFonts w:cs="Tahoma"/>
                <w:sz w:val="20"/>
                <w:szCs w:val="20"/>
              </w:rPr>
              <w:t xml:space="preserve">uljina obratka -  minimalno 4000 mm </w:t>
            </w:r>
          </w:p>
        </w:tc>
        <w:tc>
          <w:tcPr>
            <w:tcW w:w="3682" w:type="dxa"/>
            <w:shd w:val="clear" w:color="auto" w:fill="auto"/>
          </w:tcPr>
          <w:p w14:paraId="0A14BDB1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8BDE7F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340CC4A9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1CC1094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591421433" w:edGrp="everyone" w:colFirst="2" w:colLast="2"/>
            <w:permStart w:id="1928019924" w:edGrp="everyone" w:colFirst="3" w:colLast="3"/>
            <w:permEnd w:id="607604501"/>
            <w:permEnd w:id="156179410"/>
          </w:p>
        </w:tc>
        <w:tc>
          <w:tcPr>
            <w:tcW w:w="4236" w:type="dxa"/>
            <w:shd w:val="clear" w:color="auto" w:fill="auto"/>
            <w:vAlign w:val="center"/>
          </w:tcPr>
          <w:p w14:paraId="0CA4BF7B" w14:textId="3E2BD942" w:rsidR="007618C9" w:rsidRPr="00405FB7" w:rsidRDefault="00EE7A75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405FB7">
              <w:rPr>
                <w:rFonts w:cs="Tahoma"/>
                <w:sz w:val="20"/>
                <w:szCs w:val="20"/>
              </w:rPr>
              <w:t>Dozvoljena</w:t>
            </w:r>
            <w:r w:rsidR="00D27998" w:rsidRPr="00405FB7">
              <w:rPr>
                <w:rFonts w:cs="Tahoma"/>
                <w:sz w:val="20"/>
                <w:szCs w:val="20"/>
              </w:rPr>
              <w:t xml:space="preserve"> š</w:t>
            </w:r>
            <w:r w:rsidR="007618C9" w:rsidRPr="00405FB7">
              <w:rPr>
                <w:rFonts w:cs="Tahoma"/>
                <w:sz w:val="20"/>
                <w:szCs w:val="20"/>
              </w:rPr>
              <w:t>irina obratka - minimalno 1700 mm</w:t>
            </w:r>
          </w:p>
        </w:tc>
        <w:tc>
          <w:tcPr>
            <w:tcW w:w="3682" w:type="dxa"/>
            <w:shd w:val="clear" w:color="auto" w:fill="auto"/>
          </w:tcPr>
          <w:p w14:paraId="275290A1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5832AC6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91484E5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68E1579A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471415078" w:edGrp="everyone" w:colFirst="2" w:colLast="2"/>
            <w:permStart w:id="845157227" w:edGrp="everyone" w:colFirst="3" w:colLast="3"/>
            <w:permEnd w:id="1591421433"/>
            <w:permEnd w:id="1928019924"/>
          </w:p>
        </w:tc>
        <w:tc>
          <w:tcPr>
            <w:tcW w:w="4236" w:type="dxa"/>
            <w:shd w:val="clear" w:color="auto" w:fill="auto"/>
            <w:vAlign w:val="center"/>
          </w:tcPr>
          <w:p w14:paraId="27EAAD17" w14:textId="3A324E98" w:rsidR="007618C9" w:rsidRPr="00405FB7" w:rsidRDefault="00EE7A75" w:rsidP="007618C9">
            <w:pPr>
              <w:pStyle w:val="ListParagraph"/>
              <w:numPr>
                <w:ilvl w:val="0"/>
                <w:numId w:val="22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405FB7">
              <w:rPr>
                <w:rFonts w:cs="Tahoma"/>
                <w:sz w:val="20"/>
                <w:szCs w:val="20"/>
              </w:rPr>
              <w:t>Dozvoljena</w:t>
            </w:r>
            <w:r w:rsidR="00D27998" w:rsidRPr="00405FB7">
              <w:rPr>
                <w:rFonts w:cs="Tahoma"/>
                <w:sz w:val="20"/>
                <w:szCs w:val="20"/>
              </w:rPr>
              <w:t xml:space="preserve"> d</w:t>
            </w:r>
            <w:r w:rsidR="001F7D8A" w:rsidRPr="00405FB7">
              <w:rPr>
                <w:rFonts w:cs="Tahoma"/>
                <w:sz w:val="20"/>
                <w:szCs w:val="20"/>
              </w:rPr>
              <w:t>ebljina</w:t>
            </w:r>
            <w:r w:rsidR="007618C9" w:rsidRPr="00405FB7">
              <w:rPr>
                <w:rFonts w:cs="Tahoma"/>
                <w:sz w:val="20"/>
                <w:szCs w:val="20"/>
              </w:rPr>
              <w:t xml:space="preserve"> obratka - minimalno 60 mm</w:t>
            </w:r>
          </w:p>
        </w:tc>
        <w:tc>
          <w:tcPr>
            <w:tcW w:w="3682" w:type="dxa"/>
            <w:shd w:val="clear" w:color="auto" w:fill="auto"/>
          </w:tcPr>
          <w:p w14:paraId="70FF09FE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32F4FC9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408F437" w14:textId="77777777" w:rsidTr="00B13C0E">
        <w:trPr>
          <w:cantSplit/>
          <w:trHeight w:val="289"/>
        </w:trPr>
        <w:tc>
          <w:tcPr>
            <w:tcW w:w="692" w:type="dxa"/>
            <w:shd w:val="clear" w:color="auto" w:fill="auto"/>
            <w:vAlign w:val="center"/>
          </w:tcPr>
          <w:p w14:paraId="333B2BD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619220467" w:edGrp="everyone" w:colFirst="2" w:colLast="2"/>
            <w:permStart w:id="61948795" w:edGrp="everyone" w:colFirst="3" w:colLast="3"/>
            <w:permEnd w:id="471415078"/>
            <w:permEnd w:id="845157227"/>
            <w:r w:rsidRPr="00B71865"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000DE878" w14:textId="2214600C" w:rsidR="007618C9" w:rsidRPr="00B41941" w:rsidRDefault="007618C9" w:rsidP="00FB2F58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820F57">
              <w:rPr>
                <w:rFonts w:cs="Tahoma"/>
                <w:sz w:val="20"/>
                <w:szCs w:val="20"/>
              </w:rPr>
              <w:t xml:space="preserve">Stroj </w:t>
            </w:r>
            <w:r>
              <w:rPr>
                <w:rFonts w:cs="Tahoma"/>
                <w:sz w:val="20"/>
                <w:szCs w:val="20"/>
              </w:rPr>
              <w:t xml:space="preserve">je </w:t>
            </w:r>
            <w:r w:rsidRPr="00CF7B45">
              <w:rPr>
                <w:rFonts w:cs="Tahoma"/>
                <w:sz w:val="20"/>
                <w:szCs w:val="20"/>
              </w:rPr>
              <w:t>opremljen s minimalno</w:t>
            </w:r>
            <w:r w:rsidRPr="00820F57">
              <w:rPr>
                <w:rFonts w:cs="Tahoma"/>
                <w:sz w:val="20"/>
                <w:szCs w:val="20"/>
              </w:rPr>
              <w:t xml:space="preserve"> dva radna područja</w:t>
            </w:r>
          </w:p>
        </w:tc>
        <w:tc>
          <w:tcPr>
            <w:tcW w:w="3682" w:type="dxa"/>
            <w:shd w:val="clear" w:color="auto" w:fill="auto"/>
          </w:tcPr>
          <w:p w14:paraId="309C05C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6C95A5DD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permEnd w:id="1619220467"/>
      <w:permEnd w:id="61948795"/>
      <w:tr w:rsidR="007618C9" w:rsidRPr="00EA50F9" w14:paraId="1C3F9121" w14:textId="77777777" w:rsidTr="00B13C0E">
        <w:trPr>
          <w:cantSplit/>
          <w:trHeight w:val="199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268DAF3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B71865"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24884EB1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  <w:r w:rsidRPr="008F2FED">
              <w:rPr>
                <w:rFonts w:cs="Tahoma"/>
                <w:sz w:val="20"/>
                <w:szCs w:val="20"/>
              </w:rPr>
              <w:t>Brzine pozicioniranja:</w:t>
            </w:r>
          </w:p>
        </w:tc>
      </w:tr>
      <w:tr w:rsidR="007618C9" w:rsidRPr="00EA50F9" w14:paraId="093CE88E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4DAF54A3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271806864" w:edGrp="everyone" w:colFirst="2" w:colLast="2"/>
            <w:permStart w:id="1965713901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5A4ECD27" w14:textId="77777777" w:rsidR="007618C9" w:rsidRPr="008F2FED" w:rsidRDefault="007618C9" w:rsidP="007618C9">
            <w:pPr>
              <w:pStyle w:val="ListParagraph"/>
              <w:numPr>
                <w:ilvl w:val="0"/>
                <w:numId w:val="23"/>
              </w:numPr>
              <w:tabs>
                <w:tab w:val="left" w:pos="259"/>
              </w:tabs>
              <w:suppressAutoHyphens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8F2FED">
              <w:rPr>
                <w:rFonts w:cs="Tahoma"/>
                <w:sz w:val="20"/>
                <w:szCs w:val="20"/>
              </w:rPr>
              <w:t>X-os = minimalno 30 m/min</w:t>
            </w:r>
          </w:p>
        </w:tc>
        <w:tc>
          <w:tcPr>
            <w:tcW w:w="3682" w:type="dxa"/>
            <w:shd w:val="clear" w:color="auto" w:fill="auto"/>
          </w:tcPr>
          <w:p w14:paraId="1C212624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EC0E5CE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AAB36C8" w14:textId="77777777" w:rsidTr="00B13C0E">
        <w:trPr>
          <w:cantSplit/>
          <w:trHeight w:val="345"/>
        </w:trPr>
        <w:tc>
          <w:tcPr>
            <w:tcW w:w="692" w:type="dxa"/>
            <w:vMerge/>
            <w:shd w:val="clear" w:color="auto" w:fill="auto"/>
            <w:vAlign w:val="center"/>
          </w:tcPr>
          <w:p w14:paraId="00B24577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503952716" w:edGrp="everyone" w:colFirst="2" w:colLast="2"/>
            <w:permStart w:id="663567094" w:edGrp="everyone" w:colFirst="3" w:colLast="3"/>
            <w:permEnd w:id="1271806864"/>
            <w:permEnd w:id="1965713901"/>
          </w:p>
        </w:tc>
        <w:tc>
          <w:tcPr>
            <w:tcW w:w="4236" w:type="dxa"/>
            <w:shd w:val="clear" w:color="auto" w:fill="auto"/>
            <w:vAlign w:val="center"/>
          </w:tcPr>
          <w:p w14:paraId="521F8A58" w14:textId="77777777" w:rsidR="007618C9" w:rsidRPr="008F2FED" w:rsidRDefault="007618C9" w:rsidP="007618C9">
            <w:pPr>
              <w:pStyle w:val="ListParagraph"/>
              <w:numPr>
                <w:ilvl w:val="0"/>
                <w:numId w:val="23"/>
              </w:numPr>
              <w:tabs>
                <w:tab w:val="left" w:pos="259"/>
              </w:tabs>
              <w:suppressAutoHyphens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8F2FED">
              <w:rPr>
                <w:rFonts w:cs="Tahoma"/>
                <w:sz w:val="20"/>
                <w:szCs w:val="20"/>
              </w:rPr>
              <w:t>Y-os = mimalno 60 m/min</w:t>
            </w:r>
          </w:p>
        </w:tc>
        <w:tc>
          <w:tcPr>
            <w:tcW w:w="3682" w:type="dxa"/>
            <w:shd w:val="clear" w:color="auto" w:fill="auto"/>
          </w:tcPr>
          <w:p w14:paraId="1F0B40F1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DC71CDE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58AFA56" w14:textId="77777777" w:rsidTr="00B13C0E">
        <w:trPr>
          <w:cantSplit/>
          <w:trHeight w:val="360"/>
        </w:trPr>
        <w:tc>
          <w:tcPr>
            <w:tcW w:w="692" w:type="dxa"/>
            <w:vMerge/>
            <w:shd w:val="clear" w:color="auto" w:fill="auto"/>
            <w:vAlign w:val="center"/>
          </w:tcPr>
          <w:p w14:paraId="0561711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734828904" w:edGrp="everyone" w:colFirst="2" w:colLast="2"/>
            <w:permStart w:id="2118982627" w:edGrp="everyone" w:colFirst="3" w:colLast="3"/>
            <w:permEnd w:id="1503952716"/>
            <w:permEnd w:id="663567094"/>
          </w:p>
        </w:tc>
        <w:tc>
          <w:tcPr>
            <w:tcW w:w="4236" w:type="dxa"/>
            <w:shd w:val="clear" w:color="auto" w:fill="auto"/>
            <w:vAlign w:val="center"/>
          </w:tcPr>
          <w:p w14:paraId="063C88C7" w14:textId="77777777" w:rsidR="007618C9" w:rsidRPr="008F2FED" w:rsidRDefault="007618C9" w:rsidP="007618C9">
            <w:pPr>
              <w:pStyle w:val="ListParagraph"/>
              <w:numPr>
                <w:ilvl w:val="0"/>
                <w:numId w:val="23"/>
              </w:numPr>
              <w:tabs>
                <w:tab w:val="left" w:pos="259"/>
              </w:tabs>
              <w:suppressAutoHyphens/>
              <w:spacing w:after="0" w:line="240" w:lineRule="auto"/>
              <w:jc w:val="both"/>
              <w:rPr>
                <w:rFonts w:cs="Tahoma"/>
                <w:sz w:val="20"/>
                <w:szCs w:val="20"/>
              </w:rPr>
            </w:pPr>
            <w:r w:rsidRPr="008F2FED">
              <w:rPr>
                <w:rFonts w:cs="Tahoma"/>
                <w:sz w:val="20"/>
                <w:szCs w:val="20"/>
              </w:rPr>
              <w:t>Z-os = min. 25 m/min</w:t>
            </w:r>
          </w:p>
        </w:tc>
        <w:tc>
          <w:tcPr>
            <w:tcW w:w="3682" w:type="dxa"/>
            <w:shd w:val="clear" w:color="auto" w:fill="auto"/>
          </w:tcPr>
          <w:p w14:paraId="5B57F2B6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80727B4" w14:textId="77777777" w:rsidR="007618C9" w:rsidRPr="008F2FED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1734828904"/>
      <w:permEnd w:id="2118982627"/>
      <w:tr w:rsidR="007618C9" w:rsidRPr="00EA50F9" w14:paraId="4BA30035" w14:textId="77777777" w:rsidTr="00B13C0E">
        <w:trPr>
          <w:cantSplit/>
          <w:trHeight w:val="261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5FB275D4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B71865"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5C5F35E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 w:rsidRPr="00820F57">
              <w:rPr>
                <w:rFonts w:eastAsia="Tahoma" w:cs="Tahoma"/>
                <w:sz w:val="20"/>
                <w:szCs w:val="20"/>
              </w:rPr>
              <w:t>Glavno vreteno za glodanje</w:t>
            </w:r>
            <w:r>
              <w:rPr>
                <w:rFonts w:eastAsia="Tahoma" w:cs="Tahoma"/>
                <w:sz w:val="20"/>
                <w:szCs w:val="20"/>
              </w:rPr>
              <w:t>:</w:t>
            </w:r>
          </w:p>
        </w:tc>
      </w:tr>
      <w:tr w:rsidR="007618C9" w:rsidRPr="00EA50F9" w14:paraId="659AC20A" w14:textId="77777777" w:rsidTr="00B13C0E">
        <w:trPr>
          <w:cantSplit/>
          <w:trHeight w:val="225"/>
        </w:trPr>
        <w:tc>
          <w:tcPr>
            <w:tcW w:w="692" w:type="dxa"/>
            <w:vMerge/>
            <w:shd w:val="clear" w:color="auto" w:fill="auto"/>
            <w:vAlign w:val="center"/>
          </w:tcPr>
          <w:p w14:paraId="474BDAAE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566647297" w:edGrp="everyone" w:colFirst="2" w:colLast="2"/>
            <w:permStart w:id="1494961779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44110E7E" w14:textId="77777777" w:rsidR="007618C9" w:rsidRPr="00820F57" w:rsidRDefault="007618C9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>
              <w:rPr>
                <w:rFonts w:eastAsia="Tahoma" w:cs="Tahoma"/>
                <w:sz w:val="20"/>
                <w:szCs w:val="20"/>
              </w:rPr>
              <w:t>Upravljanje u C-osi</w:t>
            </w:r>
          </w:p>
        </w:tc>
        <w:tc>
          <w:tcPr>
            <w:tcW w:w="3682" w:type="dxa"/>
            <w:shd w:val="clear" w:color="auto" w:fill="auto"/>
          </w:tcPr>
          <w:p w14:paraId="5D65C3F9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1C1D3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39B4C2B" w14:textId="77777777" w:rsidTr="00B13C0E">
        <w:trPr>
          <w:cantSplit/>
          <w:trHeight w:val="345"/>
        </w:trPr>
        <w:tc>
          <w:tcPr>
            <w:tcW w:w="692" w:type="dxa"/>
            <w:vMerge/>
            <w:shd w:val="clear" w:color="auto" w:fill="auto"/>
            <w:vAlign w:val="center"/>
          </w:tcPr>
          <w:p w14:paraId="7D12F6C2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341398880" w:edGrp="everyone" w:colFirst="2" w:colLast="2"/>
            <w:permStart w:id="1068989142" w:edGrp="everyone" w:colFirst="3" w:colLast="3"/>
            <w:permEnd w:id="566647297"/>
            <w:permEnd w:id="1494961779"/>
          </w:p>
        </w:tc>
        <w:tc>
          <w:tcPr>
            <w:tcW w:w="4236" w:type="dxa"/>
            <w:shd w:val="clear" w:color="auto" w:fill="auto"/>
            <w:vAlign w:val="center"/>
          </w:tcPr>
          <w:p w14:paraId="5B917DB7" w14:textId="345BB53D" w:rsidR="007618C9" w:rsidRPr="00405FB7" w:rsidRDefault="007618C9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405FB7">
              <w:rPr>
                <w:rFonts w:eastAsia="Tahoma" w:cs="Tahoma"/>
                <w:sz w:val="20"/>
                <w:szCs w:val="20"/>
              </w:rPr>
              <w:t>Sučelje alata HSK F63</w:t>
            </w:r>
            <w:r w:rsidR="001F7D8A" w:rsidRPr="00405FB7">
              <w:rPr>
                <w:rFonts w:eastAsia="Tahoma" w:cs="Tahoma"/>
                <w:sz w:val="20"/>
                <w:szCs w:val="20"/>
              </w:rPr>
              <w:t xml:space="preserve"> ili jednakovrijedno</w:t>
            </w:r>
          </w:p>
        </w:tc>
        <w:tc>
          <w:tcPr>
            <w:tcW w:w="3682" w:type="dxa"/>
            <w:shd w:val="clear" w:color="auto" w:fill="auto"/>
          </w:tcPr>
          <w:p w14:paraId="7790BE74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6E75457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AE5AFD2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7C6012A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589378904" w:edGrp="everyone" w:colFirst="2" w:colLast="2"/>
            <w:permStart w:id="1294751200" w:edGrp="everyone" w:colFirst="3" w:colLast="3"/>
            <w:permEnd w:id="1341398880"/>
            <w:permEnd w:id="1068989142"/>
          </w:p>
        </w:tc>
        <w:tc>
          <w:tcPr>
            <w:tcW w:w="4236" w:type="dxa"/>
            <w:shd w:val="clear" w:color="auto" w:fill="auto"/>
            <w:vAlign w:val="center"/>
          </w:tcPr>
          <w:p w14:paraId="72275F54" w14:textId="53C7ED2F" w:rsidR="007618C9" w:rsidRPr="00405FB7" w:rsidRDefault="007618C9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405FB7">
              <w:rPr>
                <w:rFonts w:eastAsia="Tahoma" w:cs="Tahoma"/>
                <w:sz w:val="20"/>
                <w:szCs w:val="20"/>
              </w:rPr>
              <w:t>Snaga glavnog agregata - minimalno 14 kW uz hlađenj</w:t>
            </w:r>
            <w:r w:rsidR="00D27998" w:rsidRPr="00405FB7">
              <w:rPr>
                <w:rFonts w:eastAsia="Tahoma" w:cs="Tahoma"/>
                <w:sz w:val="20"/>
                <w:szCs w:val="20"/>
              </w:rPr>
              <w:t>e</w:t>
            </w:r>
            <w:r w:rsidRPr="00405FB7">
              <w:rPr>
                <w:rFonts w:eastAsia="Tahoma" w:cs="Tahoma"/>
                <w:sz w:val="20"/>
                <w:szCs w:val="20"/>
              </w:rPr>
              <w:t xml:space="preserve"> tekućinom</w:t>
            </w:r>
          </w:p>
        </w:tc>
        <w:tc>
          <w:tcPr>
            <w:tcW w:w="3682" w:type="dxa"/>
            <w:shd w:val="clear" w:color="auto" w:fill="auto"/>
          </w:tcPr>
          <w:p w14:paraId="6B8106C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ED3A62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688EF2B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3896EC8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281426179" w:edGrp="everyone" w:colFirst="2" w:colLast="2"/>
            <w:permStart w:id="1813798353" w:edGrp="everyone" w:colFirst="3" w:colLast="3"/>
            <w:permEnd w:id="589378904"/>
            <w:permEnd w:id="1294751200"/>
          </w:p>
        </w:tc>
        <w:tc>
          <w:tcPr>
            <w:tcW w:w="4236" w:type="dxa"/>
            <w:shd w:val="clear" w:color="auto" w:fill="auto"/>
            <w:vAlign w:val="center"/>
          </w:tcPr>
          <w:p w14:paraId="10FD87DC" w14:textId="2E761451" w:rsidR="007618C9" w:rsidRPr="00405FB7" w:rsidRDefault="00D27998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405FB7">
              <w:rPr>
                <w:rFonts w:eastAsia="Tahoma" w:cs="Tahoma"/>
                <w:sz w:val="20"/>
                <w:szCs w:val="20"/>
              </w:rPr>
              <w:t>Dozvoljena</w:t>
            </w:r>
            <w:r w:rsidR="007618C9" w:rsidRPr="00405FB7">
              <w:rPr>
                <w:rFonts w:eastAsia="Tahoma" w:cs="Tahoma"/>
                <w:sz w:val="20"/>
                <w:szCs w:val="20"/>
              </w:rPr>
              <w:t xml:space="preserve"> težina alata - minimalno 5 kg</w:t>
            </w:r>
          </w:p>
        </w:tc>
        <w:tc>
          <w:tcPr>
            <w:tcW w:w="3682" w:type="dxa"/>
            <w:shd w:val="clear" w:color="auto" w:fill="auto"/>
          </w:tcPr>
          <w:p w14:paraId="6951C3F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89ECFF4" w14:textId="77777777" w:rsidTr="00B13C0E">
        <w:trPr>
          <w:cantSplit/>
          <w:trHeight w:val="540"/>
        </w:trPr>
        <w:tc>
          <w:tcPr>
            <w:tcW w:w="692" w:type="dxa"/>
            <w:vMerge/>
            <w:shd w:val="clear" w:color="auto" w:fill="auto"/>
            <w:vAlign w:val="center"/>
          </w:tcPr>
          <w:p w14:paraId="2E4C304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635992135" w:edGrp="everyone" w:colFirst="2" w:colLast="2"/>
            <w:permStart w:id="1895765983" w:edGrp="everyone" w:colFirst="3" w:colLast="3"/>
            <w:permEnd w:id="1281426179"/>
            <w:permEnd w:id="1813798353"/>
          </w:p>
        </w:tc>
        <w:tc>
          <w:tcPr>
            <w:tcW w:w="4236" w:type="dxa"/>
            <w:shd w:val="clear" w:color="auto" w:fill="auto"/>
            <w:vAlign w:val="center"/>
          </w:tcPr>
          <w:p w14:paraId="3BE59339" w14:textId="5BA88AC5" w:rsidR="007618C9" w:rsidRPr="00405FB7" w:rsidRDefault="00D27998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405FB7">
              <w:rPr>
                <w:rFonts w:eastAsia="Tahoma" w:cs="Tahoma"/>
                <w:sz w:val="20"/>
                <w:szCs w:val="20"/>
              </w:rPr>
              <w:t>Dozvoljena</w:t>
            </w:r>
            <w:r w:rsidR="007618C9" w:rsidRPr="00405FB7">
              <w:rPr>
                <w:rFonts w:eastAsia="Tahoma" w:cs="Tahoma"/>
                <w:sz w:val="20"/>
                <w:szCs w:val="20"/>
              </w:rPr>
              <w:t xml:space="preserve"> brzina alata - minimalno 20.000 </w:t>
            </w:r>
            <w:r w:rsidR="00405FB7">
              <w:rPr>
                <w:rFonts w:eastAsia="Tahoma" w:cs="Tahoma"/>
                <w:sz w:val="20"/>
                <w:szCs w:val="20"/>
              </w:rPr>
              <w:t>okretaja</w:t>
            </w:r>
            <w:r w:rsidR="007618C9" w:rsidRPr="00405FB7">
              <w:rPr>
                <w:rFonts w:eastAsia="Tahoma" w:cs="Tahoma"/>
                <w:sz w:val="20"/>
                <w:szCs w:val="20"/>
              </w:rPr>
              <w:t>/min</w:t>
            </w:r>
          </w:p>
        </w:tc>
        <w:tc>
          <w:tcPr>
            <w:tcW w:w="3682" w:type="dxa"/>
            <w:shd w:val="clear" w:color="auto" w:fill="auto"/>
          </w:tcPr>
          <w:p w14:paraId="714DD3B6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1BFDD6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1734F76B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F9C9B4F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903052030" w:edGrp="everyone" w:colFirst="2" w:colLast="2"/>
            <w:permStart w:id="1444837" w:edGrp="everyone" w:colFirst="3" w:colLast="3"/>
            <w:permEnd w:id="1635992135"/>
            <w:permEnd w:id="1895765983"/>
          </w:p>
        </w:tc>
        <w:tc>
          <w:tcPr>
            <w:tcW w:w="4236" w:type="dxa"/>
            <w:shd w:val="clear" w:color="auto" w:fill="auto"/>
            <w:vAlign w:val="center"/>
          </w:tcPr>
          <w:p w14:paraId="05FEED1C" w14:textId="5E379CE3" w:rsidR="007618C9" w:rsidRPr="00405FB7" w:rsidRDefault="00E31379" w:rsidP="007618C9">
            <w:pPr>
              <w:pStyle w:val="ListParagraph"/>
              <w:numPr>
                <w:ilvl w:val="0"/>
                <w:numId w:val="24"/>
              </w:num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  <w:r w:rsidRPr="00405FB7">
              <w:rPr>
                <w:rFonts w:eastAsia="Tahoma" w:cs="Tahoma"/>
                <w:sz w:val="20"/>
                <w:szCs w:val="20"/>
              </w:rPr>
              <w:t>Dozvoljeni p</w:t>
            </w:r>
            <w:r w:rsidR="007618C9" w:rsidRPr="00405FB7">
              <w:rPr>
                <w:rFonts w:eastAsia="Tahoma" w:cs="Tahoma"/>
                <w:sz w:val="20"/>
                <w:szCs w:val="20"/>
              </w:rPr>
              <w:t>romjer alata za glodanje - minimalno 180 mm</w:t>
            </w:r>
          </w:p>
        </w:tc>
        <w:tc>
          <w:tcPr>
            <w:tcW w:w="3682" w:type="dxa"/>
            <w:shd w:val="clear" w:color="auto" w:fill="auto"/>
          </w:tcPr>
          <w:p w14:paraId="1FDB029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0005120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EBB17F2" w14:textId="77777777" w:rsidTr="00B13C0E">
        <w:trPr>
          <w:cantSplit/>
          <w:trHeight w:val="300"/>
        </w:trPr>
        <w:tc>
          <w:tcPr>
            <w:tcW w:w="692" w:type="dxa"/>
            <w:shd w:val="clear" w:color="auto" w:fill="auto"/>
            <w:vAlign w:val="center"/>
          </w:tcPr>
          <w:p w14:paraId="66047F96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eastAsia="Tahoma" w:cs="Tahoma"/>
                <w:sz w:val="20"/>
                <w:szCs w:val="20"/>
              </w:rPr>
            </w:pPr>
            <w:permStart w:id="1063008961" w:edGrp="everyone" w:colFirst="2" w:colLast="2"/>
            <w:permStart w:id="940991762" w:edGrp="everyone" w:colFirst="3" w:colLast="3"/>
            <w:permEnd w:id="903052030"/>
            <w:permEnd w:id="1444837"/>
            <w:r w:rsidRPr="00B71865"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559F94C7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 w:rsidRPr="00E31379">
              <w:rPr>
                <w:rFonts w:cs="Tahoma"/>
                <w:sz w:val="20"/>
                <w:szCs w:val="20"/>
              </w:rPr>
              <w:t>Izmjenjivač alata za jedinicu za glodanje s minimalno 20 pozicija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661B76B9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6A68EA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permEnd w:id="1063008961"/>
      <w:permEnd w:id="940991762"/>
      <w:tr w:rsidR="007618C9" w:rsidRPr="00EA50F9" w14:paraId="475EBC3F" w14:textId="77777777" w:rsidTr="00B13C0E">
        <w:trPr>
          <w:cantSplit/>
          <w:trHeight w:val="227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A928E1B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B71865">
              <w:rPr>
                <w:rFonts w:cs="Tahoma"/>
                <w:sz w:val="20"/>
                <w:szCs w:val="20"/>
              </w:rPr>
              <w:t>7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36290EE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 w:rsidRPr="00F97C9C">
              <w:rPr>
                <w:rFonts w:cs="Tahoma"/>
                <w:bCs/>
                <w:sz w:val="20"/>
                <w:szCs w:val="20"/>
              </w:rPr>
              <w:t>Jedinica za bušenje</w:t>
            </w:r>
            <w:r>
              <w:rPr>
                <w:rFonts w:cs="Tahoma"/>
                <w:bCs/>
                <w:sz w:val="20"/>
                <w:szCs w:val="20"/>
              </w:rPr>
              <w:t>:</w:t>
            </w:r>
          </w:p>
        </w:tc>
      </w:tr>
      <w:tr w:rsidR="007618C9" w:rsidRPr="00EA50F9" w14:paraId="252B3E54" w14:textId="77777777" w:rsidTr="00B13C0E">
        <w:trPr>
          <w:cantSplit/>
          <w:trHeight w:val="330"/>
        </w:trPr>
        <w:tc>
          <w:tcPr>
            <w:tcW w:w="692" w:type="dxa"/>
            <w:vMerge/>
            <w:shd w:val="clear" w:color="auto" w:fill="auto"/>
            <w:vAlign w:val="center"/>
          </w:tcPr>
          <w:p w14:paraId="1868A92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044722946" w:edGrp="everyone" w:colFirst="2" w:colLast="2"/>
            <w:permStart w:id="1520251005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022E4F6F" w14:textId="77777777" w:rsidR="007618C9" w:rsidRPr="00F97C9C" w:rsidRDefault="007618C9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F97C9C">
              <w:rPr>
                <w:rFonts w:cs="Tahoma"/>
                <w:bCs/>
                <w:sz w:val="20"/>
                <w:szCs w:val="20"/>
              </w:rPr>
              <w:t>Minimalno 12 vretena za bušenje</w:t>
            </w:r>
          </w:p>
        </w:tc>
        <w:tc>
          <w:tcPr>
            <w:tcW w:w="3682" w:type="dxa"/>
            <w:shd w:val="clear" w:color="auto" w:fill="auto"/>
          </w:tcPr>
          <w:p w14:paraId="45A9F804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9C8F1E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A0516B9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0702DA7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076561054" w:edGrp="everyone" w:colFirst="2" w:colLast="2"/>
            <w:permStart w:id="1804951881" w:edGrp="everyone" w:colFirst="3" w:colLast="3"/>
            <w:permEnd w:id="1044722946"/>
            <w:permEnd w:id="1520251005"/>
          </w:p>
        </w:tc>
        <w:tc>
          <w:tcPr>
            <w:tcW w:w="4236" w:type="dxa"/>
            <w:shd w:val="clear" w:color="auto" w:fill="auto"/>
            <w:vAlign w:val="center"/>
          </w:tcPr>
          <w:p w14:paraId="138482D8" w14:textId="77777777" w:rsidR="007618C9" w:rsidRPr="00F97C9C" w:rsidRDefault="007618C9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F97C9C">
              <w:rPr>
                <w:rFonts w:cs="Tahoma"/>
                <w:bCs/>
                <w:sz w:val="20"/>
                <w:szCs w:val="20"/>
              </w:rPr>
              <w:t>Snaga motora</w:t>
            </w:r>
            <w:r>
              <w:rPr>
                <w:rFonts w:cs="Tahoma"/>
                <w:bCs/>
                <w:sz w:val="20"/>
                <w:szCs w:val="20"/>
              </w:rPr>
              <w:t xml:space="preserve"> - minimalno</w:t>
            </w:r>
            <w:r w:rsidRPr="00F97C9C">
              <w:rPr>
                <w:rFonts w:cs="Tahoma"/>
                <w:bCs/>
                <w:sz w:val="20"/>
                <w:szCs w:val="20"/>
              </w:rPr>
              <w:t xml:space="preserve"> 2 kW</w:t>
            </w:r>
          </w:p>
        </w:tc>
        <w:tc>
          <w:tcPr>
            <w:tcW w:w="3682" w:type="dxa"/>
            <w:shd w:val="clear" w:color="auto" w:fill="auto"/>
          </w:tcPr>
          <w:p w14:paraId="5D9C49F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CF97F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E9A8641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6045A20E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2116748804" w:edGrp="everyone" w:colFirst="2" w:colLast="2"/>
            <w:permStart w:id="1354897090" w:edGrp="everyone" w:colFirst="3" w:colLast="3"/>
            <w:permEnd w:id="1076561054"/>
            <w:permEnd w:id="1804951881"/>
          </w:p>
        </w:tc>
        <w:tc>
          <w:tcPr>
            <w:tcW w:w="4236" w:type="dxa"/>
            <w:shd w:val="clear" w:color="auto" w:fill="auto"/>
            <w:vAlign w:val="center"/>
          </w:tcPr>
          <w:p w14:paraId="6A66CDAC" w14:textId="77777777" w:rsidR="007618C9" w:rsidRPr="00F97C9C" w:rsidRDefault="007618C9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F97C9C">
              <w:rPr>
                <w:rFonts w:cs="Tahoma"/>
                <w:bCs/>
                <w:sz w:val="20"/>
                <w:szCs w:val="20"/>
              </w:rPr>
              <w:t xml:space="preserve">Hod vretena </w:t>
            </w:r>
            <w:r>
              <w:rPr>
                <w:rFonts w:cs="Tahoma"/>
                <w:bCs/>
                <w:sz w:val="20"/>
                <w:szCs w:val="20"/>
              </w:rPr>
              <w:t xml:space="preserve">– minimalno </w:t>
            </w:r>
            <w:r w:rsidRPr="00F97C9C">
              <w:rPr>
                <w:rFonts w:cs="Tahoma"/>
                <w:bCs/>
                <w:sz w:val="20"/>
                <w:szCs w:val="20"/>
              </w:rPr>
              <w:t>50 mm</w:t>
            </w:r>
          </w:p>
        </w:tc>
        <w:tc>
          <w:tcPr>
            <w:tcW w:w="3682" w:type="dxa"/>
            <w:shd w:val="clear" w:color="auto" w:fill="auto"/>
          </w:tcPr>
          <w:p w14:paraId="04ED307B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A698EDD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A9F9773" w14:textId="77777777" w:rsidTr="00B13C0E">
        <w:trPr>
          <w:cantSplit/>
          <w:trHeight w:val="205"/>
        </w:trPr>
        <w:tc>
          <w:tcPr>
            <w:tcW w:w="692" w:type="dxa"/>
            <w:vMerge/>
            <w:shd w:val="clear" w:color="auto" w:fill="auto"/>
            <w:vAlign w:val="center"/>
          </w:tcPr>
          <w:p w14:paraId="691D60E0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193298156" w:edGrp="everyone" w:colFirst="2" w:colLast="2"/>
            <w:permStart w:id="1786991984" w:edGrp="everyone" w:colFirst="3" w:colLast="3"/>
            <w:permEnd w:id="2116748804"/>
            <w:permEnd w:id="1354897090"/>
          </w:p>
        </w:tc>
        <w:tc>
          <w:tcPr>
            <w:tcW w:w="4236" w:type="dxa"/>
            <w:shd w:val="clear" w:color="auto" w:fill="auto"/>
            <w:vAlign w:val="center"/>
          </w:tcPr>
          <w:p w14:paraId="271A557B" w14:textId="77777777" w:rsidR="007618C9" w:rsidRPr="00F97C9C" w:rsidRDefault="007618C9" w:rsidP="007618C9">
            <w:pPr>
              <w:pStyle w:val="ListParagraph"/>
              <w:numPr>
                <w:ilvl w:val="0"/>
                <w:numId w:val="25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Pila</w:t>
            </w:r>
            <w:r w:rsidRPr="00F97C9C">
              <w:rPr>
                <w:rFonts w:cs="Tahoma"/>
                <w:bCs/>
                <w:sz w:val="20"/>
                <w:szCs w:val="20"/>
              </w:rPr>
              <w:t xml:space="preserve"> za urezivanje </w:t>
            </w:r>
            <w:r>
              <w:rPr>
                <w:rFonts w:cs="Tahoma"/>
                <w:bCs/>
                <w:sz w:val="20"/>
                <w:szCs w:val="20"/>
              </w:rPr>
              <w:t xml:space="preserve">– minimalno </w:t>
            </w:r>
            <w:r w:rsidRPr="00F97C9C">
              <w:rPr>
                <w:rFonts w:cs="Tahoma"/>
                <w:bCs/>
                <w:sz w:val="20"/>
                <w:szCs w:val="20"/>
              </w:rPr>
              <w:t>50 mm dubine</w:t>
            </w:r>
          </w:p>
        </w:tc>
        <w:tc>
          <w:tcPr>
            <w:tcW w:w="3682" w:type="dxa"/>
            <w:shd w:val="clear" w:color="auto" w:fill="auto"/>
          </w:tcPr>
          <w:p w14:paraId="384E1CE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7B8E11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permEnd w:id="1193298156"/>
      <w:permEnd w:id="1786991984"/>
      <w:tr w:rsidR="007618C9" w:rsidRPr="00EA50F9" w14:paraId="202EE5C8" w14:textId="77777777" w:rsidTr="00B13C0E">
        <w:trPr>
          <w:cantSplit/>
          <w:trHeight w:val="120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57821927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8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350BC91B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 w:rsidRPr="00F97C9C">
              <w:rPr>
                <w:rFonts w:cs="Tahoma"/>
                <w:bCs/>
                <w:sz w:val="20"/>
                <w:szCs w:val="20"/>
              </w:rPr>
              <w:t>Pozicioniranje obradaka</w:t>
            </w:r>
            <w:r>
              <w:rPr>
                <w:rFonts w:cs="Tahoma"/>
                <w:bCs/>
                <w:sz w:val="20"/>
                <w:szCs w:val="20"/>
              </w:rPr>
              <w:t>:</w:t>
            </w:r>
          </w:p>
        </w:tc>
      </w:tr>
      <w:tr w:rsidR="007618C9" w:rsidRPr="00EA50F9" w14:paraId="5DFA1BEA" w14:textId="77777777" w:rsidTr="00B13C0E">
        <w:trPr>
          <w:cantSplit/>
          <w:trHeight w:val="305"/>
        </w:trPr>
        <w:tc>
          <w:tcPr>
            <w:tcW w:w="692" w:type="dxa"/>
            <w:vMerge/>
            <w:shd w:val="clear" w:color="auto" w:fill="auto"/>
            <w:vAlign w:val="center"/>
          </w:tcPr>
          <w:p w14:paraId="4231DC6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660761203" w:edGrp="everyone" w:colFirst="2" w:colLast="2"/>
            <w:permStart w:id="59465770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0DE07452" w14:textId="77777777" w:rsidR="007618C9" w:rsidRPr="00F97C9C" w:rsidRDefault="007618C9" w:rsidP="007618C9">
            <w:pPr>
              <w:pStyle w:val="ListParagraph"/>
              <w:numPr>
                <w:ilvl w:val="0"/>
                <w:numId w:val="26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Vakuum crpka minimalnog</w:t>
            </w:r>
            <w:r w:rsidRPr="00F97C9C">
              <w:rPr>
                <w:rFonts w:cs="Tahoma"/>
                <w:bCs/>
                <w:sz w:val="20"/>
                <w:szCs w:val="20"/>
              </w:rPr>
              <w:t xml:space="preserve"> kapaciteta 120 m3/h</w:t>
            </w:r>
          </w:p>
        </w:tc>
        <w:tc>
          <w:tcPr>
            <w:tcW w:w="3682" w:type="dxa"/>
            <w:shd w:val="clear" w:color="auto" w:fill="auto"/>
          </w:tcPr>
          <w:p w14:paraId="76DB23A9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F3FB3C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31F00756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F0DC828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083270185" w:edGrp="everyone" w:colFirst="2" w:colLast="2"/>
            <w:permStart w:id="1874345213" w:edGrp="everyone" w:colFirst="3" w:colLast="3"/>
            <w:permEnd w:id="1660761203"/>
            <w:permEnd w:id="59465770"/>
          </w:p>
        </w:tc>
        <w:tc>
          <w:tcPr>
            <w:tcW w:w="4236" w:type="dxa"/>
            <w:shd w:val="clear" w:color="auto" w:fill="auto"/>
            <w:vAlign w:val="center"/>
          </w:tcPr>
          <w:p w14:paraId="2EC492CE" w14:textId="77777777" w:rsidR="007618C9" w:rsidRDefault="007618C9" w:rsidP="007618C9">
            <w:pPr>
              <w:pStyle w:val="ListParagraph"/>
              <w:numPr>
                <w:ilvl w:val="0"/>
                <w:numId w:val="26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F97C9C">
              <w:rPr>
                <w:rFonts w:cs="Tahoma"/>
                <w:bCs/>
                <w:sz w:val="20"/>
                <w:szCs w:val="20"/>
              </w:rPr>
              <w:t>Min</w:t>
            </w:r>
            <w:r>
              <w:rPr>
                <w:rFonts w:cs="Tahoma"/>
                <w:bCs/>
                <w:sz w:val="20"/>
                <w:szCs w:val="20"/>
              </w:rPr>
              <w:t>imalno</w:t>
            </w:r>
            <w:r w:rsidRPr="00F97C9C">
              <w:rPr>
                <w:rFonts w:cs="Tahoma"/>
                <w:bCs/>
                <w:sz w:val="20"/>
                <w:szCs w:val="20"/>
              </w:rPr>
              <w:t xml:space="preserve"> 4 nosača prihvata obratka</w:t>
            </w:r>
          </w:p>
        </w:tc>
        <w:tc>
          <w:tcPr>
            <w:tcW w:w="3682" w:type="dxa"/>
            <w:shd w:val="clear" w:color="auto" w:fill="auto"/>
          </w:tcPr>
          <w:p w14:paraId="4640AE5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A6E3B91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F3B7A70" w14:textId="77777777" w:rsidTr="00B13C0E">
        <w:trPr>
          <w:cantSplit/>
          <w:trHeight w:val="390"/>
        </w:trPr>
        <w:tc>
          <w:tcPr>
            <w:tcW w:w="692" w:type="dxa"/>
            <w:vMerge/>
            <w:shd w:val="clear" w:color="auto" w:fill="auto"/>
            <w:vAlign w:val="center"/>
          </w:tcPr>
          <w:p w14:paraId="60564A07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1349608693" w:edGrp="everyone" w:colFirst="2" w:colLast="2"/>
            <w:permStart w:id="1571047494" w:edGrp="everyone" w:colFirst="3" w:colLast="3"/>
            <w:permEnd w:id="1083270185"/>
            <w:permEnd w:id="1874345213"/>
          </w:p>
        </w:tc>
        <w:tc>
          <w:tcPr>
            <w:tcW w:w="4236" w:type="dxa"/>
            <w:shd w:val="clear" w:color="auto" w:fill="auto"/>
            <w:vAlign w:val="center"/>
          </w:tcPr>
          <w:p w14:paraId="6962DBF0" w14:textId="77777777" w:rsidR="007618C9" w:rsidRPr="002C39B4" w:rsidRDefault="007618C9" w:rsidP="007618C9">
            <w:pPr>
              <w:pStyle w:val="ListParagraph"/>
              <w:numPr>
                <w:ilvl w:val="0"/>
                <w:numId w:val="26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Minimalno</w:t>
            </w:r>
            <w:r w:rsidRPr="00F8593B">
              <w:rPr>
                <w:rFonts w:cs="Tahoma"/>
                <w:bCs/>
                <w:sz w:val="20"/>
                <w:szCs w:val="20"/>
              </w:rPr>
              <w:t xml:space="preserve"> 8 vakuumskih prihvatnika obratka</w:t>
            </w:r>
          </w:p>
        </w:tc>
        <w:tc>
          <w:tcPr>
            <w:tcW w:w="3682" w:type="dxa"/>
            <w:shd w:val="clear" w:color="auto" w:fill="auto"/>
          </w:tcPr>
          <w:p w14:paraId="109C6786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B3C3148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D05C34A" w14:textId="77777777" w:rsidTr="00B13C0E">
        <w:trPr>
          <w:cantSplit/>
          <w:trHeight w:val="257"/>
        </w:trPr>
        <w:tc>
          <w:tcPr>
            <w:tcW w:w="692" w:type="dxa"/>
            <w:vMerge/>
            <w:shd w:val="clear" w:color="auto" w:fill="auto"/>
            <w:vAlign w:val="center"/>
          </w:tcPr>
          <w:p w14:paraId="17D4E804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permStart w:id="916655709" w:edGrp="everyone" w:colFirst="2" w:colLast="2"/>
            <w:permStart w:id="976240151" w:edGrp="everyone" w:colFirst="3" w:colLast="3"/>
            <w:permEnd w:id="1349608693"/>
            <w:permEnd w:id="1571047494"/>
          </w:p>
        </w:tc>
        <w:tc>
          <w:tcPr>
            <w:tcW w:w="4236" w:type="dxa"/>
            <w:shd w:val="clear" w:color="auto" w:fill="auto"/>
            <w:vAlign w:val="center"/>
          </w:tcPr>
          <w:p w14:paraId="5DD5A650" w14:textId="77777777" w:rsidR="007618C9" w:rsidRDefault="007618C9" w:rsidP="007618C9">
            <w:pPr>
              <w:pStyle w:val="ListParagraph"/>
              <w:numPr>
                <w:ilvl w:val="0"/>
                <w:numId w:val="26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 w:rsidRPr="00F8593B">
              <w:rPr>
                <w:rFonts w:cs="Tahoma"/>
                <w:bCs/>
                <w:sz w:val="20"/>
                <w:szCs w:val="20"/>
              </w:rPr>
              <w:t>Optička pomoć u pozicioniranju prihvatnika i obratka</w:t>
            </w:r>
          </w:p>
        </w:tc>
        <w:tc>
          <w:tcPr>
            <w:tcW w:w="3682" w:type="dxa"/>
            <w:shd w:val="clear" w:color="auto" w:fill="auto"/>
          </w:tcPr>
          <w:p w14:paraId="685A2221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64DC285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740CF7A" w14:textId="77777777" w:rsidTr="00B13C0E">
        <w:trPr>
          <w:cantSplit/>
          <w:trHeight w:val="289"/>
        </w:trPr>
        <w:tc>
          <w:tcPr>
            <w:tcW w:w="692" w:type="dxa"/>
            <w:shd w:val="clear" w:color="auto" w:fill="auto"/>
            <w:vAlign w:val="center"/>
          </w:tcPr>
          <w:p w14:paraId="1121D49D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bookmarkStart w:id="1" w:name="OLE_LINK1"/>
            <w:bookmarkEnd w:id="1"/>
            <w:permStart w:id="1970605105" w:edGrp="everyone" w:colFirst="2" w:colLast="2"/>
            <w:permStart w:id="1005870060" w:edGrp="everyone" w:colFirst="3" w:colLast="3"/>
            <w:permEnd w:id="916655709"/>
            <w:permEnd w:id="976240151"/>
            <w:r>
              <w:rPr>
                <w:rFonts w:cs="Tahoma"/>
              </w:rPr>
              <w:t>9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59E63FB5" w14:textId="77777777" w:rsidR="007618C9" w:rsidRPr="00B41941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F8593B">
              <w:rPr>
                <w:rFonts w:cs="Tahoma"/>
                <w:sz w:val="20"/>
                <w:szCs w:val="20"/>
              </w:rPr>
              <w:t>Transporter za iznos otpadaka obrade iz radnog područja</w:t>
            </w:r>
          </w:p>
        </w:tc>
        <w:tc>
          <w:tcPr>
            <w:tcW w:w="3682" w:type="dxa"/>
            <w:shd w:val="clear" w:color="auto" w:fill="auto"/>
          </w:tcPr>
          <w:p w14:paraId="7126F731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</w:rPr>
            </w:pPr>
          </w:p>
        </w:tc>
        <w:tc>
          <w:tcPr>
            <w:tcW w:w="1488" w:type="dxa"/>
          </w:tcPr>
          <w:p w14:paraId="7EE5F6FA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</w:rPr>
            </w:pPr>
          </w:p>
        </w:tc>
      </w:tr>
      <w:permEnd w:id="1970605105"/>
      <w:permEnd w:id="1005870060"/>
      <w:tr w:rsidR="007618C9" w:rsidRPr="00EA50F9" w14:paraId="07074F9B" w14:textId="77777777" w:rsidTr="00B13C0E">
        <w:trPr>
          <w:cantSplit/>
          <w:trHeight w:val="257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C64627F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 w:rsidRPr="00B71865">
              <w:rPr>
                <w:rFonts w:cs="Tahoma"/>
              </w:rPr>
              <w:t>1</w:t>
            </w:r>
            <w:r>
              <w:rPr>
                <w:rFonts w:cs="Tahoma"/>
              </w:rPr>
              <w:t>0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6223808B" w14:textId="30C58288" w:rsidR="007618C9" w:rsidRPr="00EA50F9" w:rsidRDefault="007618C9" w:rsidP="00402E50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  <w:r w:rsidRPr="00F8593B">
              <w:rPr>
                <w:rFonts w:cs="Tahoma"/>
                <w:bCs/>
                <w:sz w:val="20"/>
                <w:szCs w:val="20"/>
              </w:rPr>
              <w:t>Upravljački program s</w:t>
            </w:r>
            <w:r w:rsidR="00DC6D9F">
              <w:rPr>
                <w:rFonts w:cs="Tahoma"/>
                <w:bCs/>
                <w:sz w:val="20"/>
                <w:szCs w:val="20"/>
              </w:rPr>
              <w:t>a</w:t>
            </w:r>
            <w:r w:rsidRPr="00F8593B">
              <w:rPr>
                <w:rFonts w:cs="Tahoma"/>
                <w:bCs/>
                <w:sz w:val="20"/>
                <w:szCs w:val="20"/>
              </w:rPr>
              <w:t xml:space="preserve"> </w:t>
            </w:r>
            <w:r w:rsidR="00402E50">
              <w:rPr>
                <w:rFonts w:cs="Tahoma"/>
                <w:bCs/>
                <w:sz w:val="20"/>
                <w:szCs w:val="20"/>
              </w:rPr>
              <w:t>sljedećim mogućnostima</w:t>
            </w:r>
            <w:r w:rsidRPr="00F8593B">
              <w:rPr>
                <w:rFonts w:cs="Tahoma"/>
                <w:bCs/>
                <w:sz w:val="20"/>
                <w:szCs w:val="20"/>
              </w:rPr>
              <w:t>:</w:t>
            </w:r>
          </w:p>
        </w:tc>
      </w:tr>
      <w:tr w:rsidR="007618C9" w:rsidRPr="00EA50F9" w14:paraId="0AD90D16" w14:textId="77777777" w:rsidTr="00B13C0E">
        <w:trPr>
          <w:cantSplit/>
          <w:trHeight w:val="283"/>
        </w:trPr>
        <w:tc>
          <w:tcPr>
            <w:tcW w:w="692" w:type="dxa"/>
            <w:vMerge/>
            <w:shd w:val="clear" w:color="auto" w:fill="auto"/>
            <w:vAlign w:val="center"/>
          </w:tcPr>
          <w:p w14:paraId="3E85B17E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05857774" w:edGrp="everyone" w:colFirst="2" w:colLast="2"/>
            <w:permStart w:id="1897991948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29F713DA" w14:textId="77777777" w:rsidR="007618C9" w:rsidRPr="002C39B4" w:rsidRDefault="007618C9" w:rsidP="007618C9">
            <w:pPr>
              <w:pStyle w:val="ListParagraph"/>
              <w:numPr>
                <w:ilvl w:val="0"/>
                <w:numId w:val="27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F8593B">
              <w:rPr>
                <w:rFonts w:cs="Tahoma"/>
                <w:bCs/>
                <w:sz w:val="20"/>
                <w:szCs w:val="20"/>
              </w:rPr>
              <w:t>Uvoz CAD datoteka</w:t>
            </w:r>
          </w:p>
        </w:tc>
        <w:tc>
          <w:tcPr>
            <w:tcW w:w="3682" w:type="dxa"/>
            <w:shd w:val="clear" w:color="auto" w:fill="auto"/>
          </w:tcPr>
          <w:p w14:paraId="06C16D50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58B44BE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09AF4CD7" w14:textId="77777777" w:rsidTr="00B13C0E">
        <w:trPr>
          <w:cantSplit/>
          <w:trHeight w:val="285"/>
        </w:trPr>
        <w:tc>
          <w:tcPr>
            <w:tcW w:w="692" w:type="dxa"/>
            <w:vMerge/>
            <w:shd w:val="clear" w:color="auto" w:fill="auto"/>
            <w:vAlign w:val="center"/>
          </w:tcPr>
          <w:p w14:paraId="43D7B33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588995042" w:edGrp="everyone" w:colFirst="2" w:colLast="2"/>
            <w:permStart w:id="1711680226" w:edGrp="everyone" w:colFirst="3" w:colLast="3"/>
            <w:permEnd w:id="1805857774"/>
            <w:permEnd w:id="1897991948"/>
          </w:p>
        </w:tc>
        <w:tc>
          <w:tcPr>
            <w:tcW w:w="4236" w:type="dxa"/>
            <w:shd w:val="clear" w:color="auto" w:fill="auto"/>
            <w:vAlign w:val="center"/>
          </w:tcPr>
          <w:p w14:paraId="45036E52" w14:textId="17500D6A" w:rsidR="007618C9" w:rsidRPr="00F8593B" w:rsidRDefault="00402E50" w:rsidP="007618C9">
            <w:pPr>
              <w:pStyle w:val="ListParagraph"/>
              <w:numPr>
                <w:ilvl w:val="0"/>
                <w:numId w:val="27"/>
              </w:num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3D prikazom</w:t>
            </w:r>
            <w:r w:rsidR="007618C9" w:rsidRPr="00F8593B">
              <w:rPr>
                <w:rFonts w:cs="Tahoma"/>
                <w:sz w:val="20"/>
                <w:szCs w:val="20"/>
              </w:rPr>
              <w:t xml:space="preserve"> obratka i obrade</w:t>
            </w:r>
          </w:p>
        </w:tc>
        <w:tc>
          <w:tcPr>
            <w:tcW w:w="3682" w:type="dxa"/>
            <w:shd w:val="clear" w:color="auto" w:fill="auto"/>
          </w:tcPr>
          <w:p w14:paraId="2FAC06B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58BA7B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1BA9955D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52390B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420437719" w:edGrp="everyone" w:colFirst="2" w:colLast="2"/>
            <w:permStart w:id="1569981425" w:edGrp="everyone" w:colFirst="3" w:colLast="3"/>
            <w:permEnd w:id="1588995042"/>
            <w:permEnd w:id="1711680226"/>
          </w:p>
        </w:tc>
        <w:tc>
          <w:tcPr>
            <w:tcW w:w="4236" w:type="dxa"/>
            <w:shd w:val="clear" w:color="auto" w:fill="auto"/>
            <w:vAlign w:val="center"/>
          </w:tcPr>
          <w:p w14:paraId="6073E105" w14:textId="1AB682FB" w:rsidR="007618C9" w:rsidRPr="002C39B4" w:rsidRDefault="007618C9" w:rsidP="00402E50">
            <w:pPr>
              <w:pStyle w:val="ListParagraph"/>
              <w:numPr>
                <w:ilvl w:val="0"/>
                <w:numId w:val="27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F8593B">
              <w:rPr>
                <w:rFonts w:cs="Tahoma"/>
                <w:sz w:val="20"/>
                <w:szCs w:val="20"/>
              </w:rPr>
              <w:t>Upravljanj</w:t>
            </w:r>
            <w:r w:rsidR="00402E50">
              <w:rPr>
                <w:rFonts w:cs="Tahoma"/>
                <w:sz w:val="20"/>
                <w:szCs w:val="20"/>
              </w:rPr>
              <w:t>e</w:t>
            </w:r>
            <w:r w:rsidRPr="00F8593B">
              <w:rPr>
                <w:rFonts w:cs="Tahoma"/>
                <w:sz w:val="20"/>
                <w:szCs w:val="20"/>
              </w:rPr>
              <w:t xml:space="preserve"> alatima i podacima o alatima</w:t>
            </w:r>
          </w:p>
        </w:tc>
        <w:tc>
          <w:tcPr>
            <w:tcW w:w="3682" w:type="dxa"/>
            <w:shd w:val="clear" w:color="auto" w:fill="auto"/>
          </w:tcPr>
          <w:p w14:paraId="588C7886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FF88240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FE4322C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3D3C888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488135416" w:edGrp="everyone" w:colFirst="2" w:colLast="2"/>
            <w:permStart w:id="1951621259" w:edGrp="everyone" w:colFirst="3" w:colLast="3"/>
            <w:permEnd w:id="420437719"/>
            <w:permEnd w:id="1569981425"/>
          </w:p>
        </w:tc>
        <w:tc>
          <w:tcPr>
            <w:tcW w:w="4236" w:type="dxa"/>
            <w:shd w:val="clear" w:color="auto" w:fill="auto"/>
            <w:vAlign w:val="center"/>
          </w:tcPr>
          <w:p w14:paraId="7EC0E8A3" w14:textId="77777777" w:rsidR="007618C9" w:rsidRPr="00F8593B" w:rsidRDefault="007618C9" w:rsidP="007618C9">
            <w:pPr>
              <w:pStyle w:val="ListParagraph"/>
              <w:numPr>
                <w:ilvl w:val="0"/>
                <w:numId w:val="27"/>
              </w:numPr>
              <w:snapToGrid w:val="0"/>
              <w:spacing w:after="0"/>
              <w:rPr>
                <w:rFonts w:cs="Tahoma"/>
                <w:sz w:val="20"/>
                <w:szCs w:val="20"/>
              </w:rPr>
            </w:pPr>
            <w:r w:rsidRPr="002C39B4">
              <w:rPr>
                <w:rFonts w:cs="Tahoma"/>
                <w:sz w:val="20"/>
                <w:szCs w:val="20"/>
              </w:rPr>
              <w:t xml:space="preserve">Dimenzijski unosi kao apsolutne </w:t>
            </w:r>
            <w:r w:rsidRPr="00F8593B">
              <w:rPr>
                <w:rFonts w:cs="Tahoma"/>
                <w:sz w:val="20"/>
                <w:szCs w:val="20"/>
              </w:rPr>
              <w:t>vrijednosti ili kao varijable</w:t>
            </w:r>
          </w:p>
        </w:tc>
        <w:tc>
          <w:tcPr>
            <w:tcW w:w="3682" w:type="dxa"/>
            <w:shd w:val="clear" w:color="auto" w:fill="auto"/>
          </w:tcPr>
          <w:p w14:paraId="49A9B03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DDB449F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permEnd w:id="488135416"/>
      <w:permEnd w:id="1951621259"/>
      <w:tr w:rsidR="007618C9" w:rsidRPr="00EA50F9" w14:paraId="341F2342" w14:textId="77777777" w:rsidTr="00B13C0E">
        <w:trPr>
          <w:cantSplit/>
          <w:trHeight w:val="214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065947B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 w:rsidRPr="00B71865">
              <w:rPr>
                <w:rFonts w:cs="Tahoma"/>
              </w:rPr>
              <w:t>1</w:t>
            </w:r>
            <w:r>
              <w:rPr>
                <w:rFonts w:cs="Tahoma"/>
              </w:rPr>
              <w:t>1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33FE0C00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  <w:r>
              <w:rPr>
                <w:rFonts w:cs="Tahoma"/>
                <w:bCs/>
                <w:sz w:val="20"/>
                <w:szCs w:val="20"/>
              </w:rPr>
              <w:t>Ostali općeniti uvjeti:</w:t>
            </w:r>
          </w:p>
        </w:tc>
      </w:tr>
      <w:tr w:rsidR="007618C9" w:rsidRPr="00EA50F9" w14:paraId="15DBE054" w14:textId="77777777" w:rsidTr="00B13C0E">
        <w:trPr>
          <w:cantSplit/>
          <w:trHeight w:val="240"/>
        </w:trPr>
        <w:tc>
          <w:tcPr>
            <w:tcW w:w="692" w:type="dxa"/>
            <w:vMerge/>
            <w:shd w:val="clear" w:color="auto" w:fill="auto"/>
            <w:vAlign w:val="center"/>
          </w:tcPr>
          <w:p w14:paraId="29986ADA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018341651" w:edGrp="everyone" w:colFirst="2" w:colLast="2"/>
            <w:permStart w:id="1077900267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5747F8CC" w14:textId="77777777" w:rsidR="007618C9" w:rsidRPr="00E31379" w:rsidRDefault="007618C9" w:rsidP="007618C9">
            <w:pPr>
              <w:pStyle w:val="ListParagraph"/>
              <w:numPr>
                <w:ilvl w:val="0"/>
                <w:numId w:val="2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sz w:val="20"/>
                <w:szCs w:val="20"/>
              </w:rPr>
            </w:pPr>
            <w:r w:rsidRPr="00E31379">
              <w:rPr>
                <w:rFonts w:cs="Tahoma"/>
                <w:sz w:val="20"/>
                <w:szCs w:val="20"/>
              </w:rPr>
              <w:t>Dijagnostika kvara i servis preko interneta</w:t>
            </w:r>
          </w:p>
        </w:tc>
        <w:tc>
          <w:tcPr>
            <w:tcW w:w="3682" w:type="dxa"/>
            <w:shd w:val="clear" w:color="auto" w:fill="auto"/>
          </w:tcPr>
          <w:p w14:paraId="7F208E82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F0820B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4DB7E67" w14:textId="77777777" w:rsidTr="00B13C0E">
        <w:trPr>
          <w:cantSplit/>
          <w:trHeight w:val="240"/>
        </w:trPr>
        <w:tc>
          <w:tcPr>
            <w:tcW w:w="692" w:type="dxa"/>
            <w:vMerge/>
            <w:shd w:val="clear" w:color="auto" w:fill="auto"/>
            <w:vAlign w:val="center"/>
          </w:tcPr>
          <w:p w14:paraId="2F39B3CF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023780225" w:edGrp="everyone" w:colFirst="2" w:colLast="2"/>
            <w:permStart w:id="929068641" w:edGrp="everyone" w:colFirst="3" w:colLast="3"/>
            <w:permEnd w:id="2018341651"/>
            <w:permEnd w:id="1077900267"/>
          </w:p>
        </w:tc>
        <w:tc>
          <w:tcPr>
            <w:tcW w:w="4236" w:type="dxa"/>
            <w:shd w:val="clear" w:color="auto" w:fill="auto"/>
            <w:vAlign w:val="center"/>
          </w:tcPr>
          <w:p w14:paraId="53B3D601" w14:textId="0B68936A" w:rsidR="007618C9" w:rsidRPr="00EE7A75" w:rsidRDefault="007618C9" w:rsidP="007618C9">
            <w:pPr>
              <w:pStyle w:val="ListParagraph"/>
              <w:numPr>
                <w:ilvl w:val="0"/>
                <w:numId w:val="2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sz w:val="20"/>
                <w:szCs w:val="20"/>
              </w:rPr>
            </w:pPr>
            <w:r w:rsidRPr="00EE7A75">
              <w:rPr>
                <w:rFonts w:cs="Tahoma"/>
                <w:sz w:val="20"/>
                <w:szCs w:val="20"/>
              </w:rPr>
              <w:t>Sigurnosni sustavi sukladni s važeć</w:t>
            </w:r>
            <w:r w:rsidR="00E31379" w:rsidRPr="00EE7A75">
              <w:rPr>
                <w:rFonts w:cs="Tahoma"/>
                <w:sz w:val="20"/>
                <w:szCs w:val="20"/>
              </w:rPr>
              <w:t>i</w:t>
            </w:r>
            <w:r w:rsidRPr="00EE7A75">
              <w:rPr>
                <w:rFonts w:cs="Tahoma"/>
                <w:sz w:val="20"/>
                <w:szCs w:val="20"/>
              </w:rPr>
              <w:t xml:space="preserve">m </w:t>
            </w:r>
            <w:r w:rsidR="00405FB7">
              <w:rPr>
                <w:rFonts w:cs="Tahoma"/>
                <w:sz w:val="20"/>
                <w:szCs w:val="20"/>
              </w:rPr>
              <w:t>propisima</w:t>
            </w:r>
          </w:p>
        </w:tc>
        <w:tc>
          <w:tcPr>
            <w:tcW w:w="3682" w:type="dxa"/>
            <w:shd w:val="clear" w:color="auto" w:fill="auto"/>
          </w:tcPr>
          <w:p w14:paraId="3525BAFB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3830821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E18C7FB" w14:textId="77777777" w:rsidTr="00B13C0E">
        <w:trPr>
          <w:cantSplit/>
          <w:trHeight w:val="255"/>
        </w:trPr>
        <w:tc>
          <w:tcPr>
            <w:tcW w:w="692" w:type="dxa"/>
            <w:vMerge/>
            <w:shd w:val="clear" w:color="auto" w:fill="auto"/>
            <w:vAlign w:val="center"/>
          </w:tcPr>
          <w:p w14:paraId="038D19E7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88517958" w:edGrp="everyone" w:colFirst="2" w:colLast="2"/>
            <w:permStart w:id="610881118" w:edGrp="everyone" w:colFirst="3" w:colLast="3"/>
            <w:permEnd w:id="2023780225"/>
            <w:permEnd w:id="929068641"/>
          </w:p>
        </w:tc>
        <w:tc>
          <w:tcPr>
            <w:tcW w:w="4236" w:type="dxa"/>
            <w:shd w:val="clear" w:color="auto" w:fill="auto"/>
            <w:vAlign w:val="center"/>
          </w:tcPr>
          <w:p w14:paraId="57275648" w14:textId="07009A25" w:rsidR="007618C9" w:rsidRPr="00EE7A75" w:rsidRDefault="007618C9" w:rsidP="007618C9">
            <w:pPr>
              <w:pStyle w:val="ListParagraph"/>
              <w:numPr>
                <w:ilvl w:val="0"/>
                <w:numId w:val="2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sz w:val="20"/>
                <w:szCs w:val="20"/>
              </w:rPr>
            </w:pPr>
            <w:r w:rsidRPr="00EE7A75">
              <w:rPr>
                <w:rFonts w:cs="Tahoma"/>
                <w:sz w:val="20"/>
                <w:szCs w:val="20"/>
              </w:rPr>
              <w:t>Potvrd</w:t>
            </w:r>
            <w:r w:rsidR="00DE49A6">
              <w:rPr>
                <w:rFonts w:cs="Tahoma"/>
                <w:sz w:val="20"/>
                <w:szCs w:val="20"/>
              </w:rPr>
              <w:t>a</w:t>
            </w:r>
            <w:r w:rsidRPr="00EE7A75">
              <w:rPr>
                <w:rFonts w:cs="Tahoma"/>
                <w:sz w:val="20"/>
                <w:szCs w:val="20"/>
              </w:rPr>
              <w:t xml:space="preserve"> sukladnosti (CE)</w:t>
            </w:r>
            <w:r w:rsidR="00E31379" w:rsidRPr="00EE7A75">
              <w:rPr>
                <w:rFonts w:cs="Tahoma"/>
                <w:sz w:val="20"/>
                <w:szCs w:val="20"/>
              </w:rPr>
              <w:t xml:space="preserve"> ili jednakovrijedno</w:t>
            </w:r>
          </w:p>
        </w:tc>
        <w:tc>
          <w:tcPr>
            <w:tcW w:w="3682" w:type="dxa"/>
            <w:shd w:val="clear" w:color="auto" w:fill="auto"/>
          </w:tcPr>
          <w:p w14:paraId="1B25FE2C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B9494AF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A552327" w14:textId="77777777" w:rsidTr="00B13C0E">
        <w:trPr>
          <w:cantSplit/>
          <w:trHeight w:val="675"/>
        </w:trPr>
        <w:tc>
          <w:tcPr>
            <w:tcW w:w="692" w:type="dxa"/>
            <w:vMerge/>
            <w:shd w:val="clear" w:color="auto" w:fill="auto"/>
            <w:vAlign w:val="center"/>
          </w:tcPr>
          <w:p w14:paraId="07BCA9D3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579295881" w:edGrp="everyone" w:colFirst="2" w:colLast="2"/>
            <w:permStart w:id="418478078" w:edGrp="everyone" w:colFirst="3" w:colLast="3"/>
            <w:permEnd w:id="288517958"/>
            <w:permEnd w:id="610881118"/>
          </w:p>
        </w:tc>
        <w:tc>
          <w:tcPr>
            <w:tcW w:w="4236" w:type="dxa"/>
            <w:shd w:val="clear" w:color="auto" w:fill="auto"/>
            <w:vAlign w:val="center"/>
          </w:tcPr>
          <w:p w14:paraId="6BCBBB9F" w14:textId="34B730FD" w:rsidR="007618C9" w:rsidRPr="00EE7A75" w:rsidRDefault="007618C9" w:rsidP="007618C9">
            <w:pPr>
              <w:pStyle w:val="ListParagraph"/>
              <w:numPr>
                <w:ilvl w:val="0"/>
                <w:numId w:val="2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sz w:val="20"/>
                <w:szCs w:val="20"/>
              </w:rPr>
            </w:pPr>
            <w:r w:rsidRPr="00EE7A75">
              <w:rPr>
                <w:rFonts w:cs="Tahoma"/>
                <w:sz w:val="20"/>
                <w:szCs w:val="20"/>
              </w:rPr>
              <w:t>Jamstv</w:t>
            </w:r>
            <w:r w:rsidR="00EE7A75">
              <w:rPr>
                <w:rFonts w:cs="Tahoma"/>
                <w:sz w:val="20"/>
                <w:szCs w:val="20"/>
              </w:rPr>
              <w:t>eni rok</w:t>
            </w:r>
            <w:r w:rsidRPr="00EE7A75">
              <w:rPr>
                <w:rFonts w:cs="Tahoma"/>
                <w:sz w:val="20"/>
                <w:szCs w:val="20"/>
              </w:rPr>
              <w:t xml:space="preserve"> </w:t>
            </w:r>
            <w:r w:rsidR="00330564" w:rsidRPr="00EE7A75">
              <w:rPr>
                <w:rFonts w:cs="Tahoma"/>
                <w:sz w:val="20"/>
                <w:szCs w:val="20"/>
              </w:rPr>
              <w:t>na predmet nabave - minimalno 6</w:t>
            </w:r>
            <w:r w:rsidRPr="00EE7A75">
              <w:rPr>
                <w:rFonts w:cs="Tahoma"/>
                <w:sz w:val="20"/>
                <w:szCs w:val="20"/>
              </w:rPr>
              <w:t xml:space="preserve"> mjeseci od dana potpisa Zapisnika o primopredaji</w:t>
            </w:r>
            <w:r w:rsidR="00402E50">
              <w:rPr>
                <w:rFonts w:cs="Tahoma"/>
                <w:sz w:val="20"/>
                <w:szCs w:val="20"/>
              </w:rPr>
              <w:t xml:space="preserve"> (ili jednako vrijednog dokumenta)</w:t>
            </w:r>
          </w:p>
        </w:tc>
        <w:tc>
          <w:tcPr>
            <w:tcW w:w="3682" w:type="dxa"/>
            <w:shd w:val="clear" w:color="auto" w:fill="auto"/>
          </w:tcPr>
          <w:p w14:paraId="01E9B6E8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E1A845F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A984201" w14:textId="77777777" w:rsidTr="00B13C0E">
        <w:trPr>
          <w:cantSplit/>
          <w:trHeight w:val="315"/>
        </w:trPr>
        <w:tc>
          <w:tcPr>
            <w:tcW w:w="692" w:type="dxa"/>
            <w:vMerge/>
            <w:shd w:val="clear" w:color="auto" w:fill="auto"/>
            <w:vAlign w:val="center"/>
          </w:tcPr>
          <w:p w14:paraId="0F327CA4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556871556" w:edGrp="everyone" w:colFirst="2" w:colLast="2"/>
            <w:permStart w:id="588123073" w:edGrp="everyone" w:colFirst="3" w:colLast="3"/>
            <w:permEnd w:id="1579295881"/>
            <w:permEnd w:id="418478078"/>
          </w:p>
        </w:tc>
        <w:tc>
          <w:tcPr>
            <w:tcW w:w="4236" w:type="dxa"/>
            <w:shd w:val="clear" w:color="auto" w:fill="auto"/>
            <w:vAlign w:val="center"/>
          </w:tcPr>
          <w:p w14:paraId="1EE46184" w14:textId="77777777" w:rsidR="007618C9" w:rsidRPr="00EE7A75" w:rsidRDefault="007618C9" w:rsidP="007618C9">
            <w:pPr>
              <w:pStyle w:val="ListParagraph"/>
              <w:numPr>
                <w:ilvl w:val="0"/>
                <w:numId w:val="2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sz w:val="20"/>
                <w:szCs w:val="20"/>
              </w:rPr>
            </w:pPr>
            <w:r w:rsidRPr="00EE7A75">
              <w:rPr>
                <w:rFonts w:cs="Tahoma"/>
                <w:sz w:val="20"/>
                <w:szCs w:val="20"/>
              </w:rPr>
              <w:t>Obuka djelatnika za rad na stroju</w:t>
            </w:r>
          </w:p>
        </w:tc>
        <w:tc>
          <w:tcPr>
            <w:tcW w:w="3682" w:type="dxa"/>
            <w:shd w:val="clear" w:color="auto" w:fill="auto"/>
          </w:tcPr>
          <w:p w14:paraId="3A7DD8CC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8F2EDC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FE47919" w14:textId="77777777" w:rsidTr="00B13C0E">
        <w:trPr>
          <w:cantSplit/>
          <w:trHeight w:val="225"/>
        </w:trPr>
        <w:tc>
          <w:tcPr>
            <w:tcW w:w="692" w:type="dxa"/>
            <w:vMerge/>
            <w:shd w:val="clear" w:color="auto" w:fill="auto"/>
            <w:vAlign w:val="center"/>
          </w:tcPr>
          <w:p w14:paraId="6E291D57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473192713" w:edGrp="everyone" w:colFirst="2" w:colLast="2"/>
            <w:permStart w:id="2133284842" w:edGrp="everyone" w:colFirst="3" w:colLast="3"/>
            <w:permEnd w:id="556871556"/>
            <w:permEnd w:id="588123073"/>
          </w:p>
        </w:tc>
        <w:tc>
          <w:tcPr>
            <w:tcW w:w="4236" w:type="dxa"/>
            <w:shd w:val="clear" w:color="auto" w:fill="auto"/>
            <w:vAlign w:val="center"/>
          </w:tcPr>
          <w:p w14:paraId="3A5791E9" w14:textId="77777777" w:rsidR="007618C9" w:rsidRPr="00E31379" w:rsidRDefault="007618C9" w:rsidP="007618C9">
            <w:pPr>
              <w:pStyle w:val="ListParagraph"/>
              <w:numPr>
                <w:ilvl w:val="0"/>
                <w:numId w:val="2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sz w:val="20"/>
                <w:szCs w:val="20"/>
              </w:rPr>
            </w:pPr>
            <w:r w:rsidRPr="00E31379">
              <w:rPr>
                <w:rFonts w:cs="Tahoma"/>
                <w:sz w:val="20"/>
                <w:szCs w:val="20"/>
              </w:rPr>
              <w:t>Isporuka i montaža stroja u prostoru tvrtke</w:t>
            </w:r>
          </w:p>
        </w:tc>
        <w:tc>
          <w:tcPr>
            <w:tcW w:w="3682" w:type="dxa"/>
            <w:shd w:val="clear" w:color="auto" w:fill="auto"/>
          </w:tcPr>
          <w:p w14:paraId="4C85627F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4208D96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1473192713"/>
      <w:permEnd w:id="2133284842"/>
      <w:tr w:rsidR="007618C9" w:rsidRPr="00EA50F9" w14:paraId="29C69722" w14:textId="77777777" w:rsidTr="00B13C0E">
        <w:trPr>
          <w:cantSplit/>
          <w:trHeight w:val="58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5B06AA78" w14:textId="77777777" w:rsidR="007618C9" w:rsidRPr="00887B4A" w:rsidRDefault="007618C9" w:rsidP="007618C9">
            <w:pPr>
              <w:snapToGrid w:val="0"/>
              <w:spacing w:before="20" w:after="0"/>
              <w:jc w:val="center"/>
              <w:rPr>
                <w:rFonts w:cs="Tahoma"/>
                <w:b/>
                <w:bCs/>
                <w:color w:val="000000"/>
              </w:rPr>
            </w:pPr>
            <w:r w:rsidRPr="00887B4A">
              <w:rPr>
                <w:rFonts w:cs="Tahoma"/>
                <w:b/>
                <w:bCs/>
                <w:color w:val="000000"/>
              </w:rPr>
              <w:t>CNC formatna pila</w:t>
            </w:r>
          </w:p>
        </w:tc>
      </w:tr>
      <w:tr w:rsidR="007618C9" w:rsidRPr="00EA50F9" w14:paraId="15403BD9" w14:textId="77777777" w:rsidTr="00B13C0E">
        <w:trPr>
          <w:cantSplit/>
          <w:trHeight w:val="58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42A0CF83" w14:textId="77777777" w:rsidR="007618C9" w:rsidRPr="00887B4A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  <w:permStart w:id="694753532" w:edGrp="everyone" w:colFirst="1" w:colLast="1"/>
            <w:permStart w:id="20597017" w:edGrp="everyone" w:colFirst="2" w:colLast="2"/>
            <w:r>
              <w:rPr>
                <w:rFonts w:cs="Tahoma"/>
                <w:bCs/>
                <w:color w:val="000000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2E45BE77" w14:textId="77777777" w:rsidR="007618C9" w:rsidRPr="00887B4A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44A8A7F5" w14:textId="77777777" w:rsidR="007618C9" w:rsidRPr="00887B4A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</w:p>
        </w:tc>
      </w:tr>
      <w:tr w:rsidR="007618C9" w:rsidRPr="00EA50F9" w14:paraId="78D9120A" w14:textId="77777777" w:rsidTr="00B13C0E">
        <w:trPr>
          <w:cantSplit/>
          <w:trHeight w:val="58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5C449F24" w14:textId="77777777" w:rsidR="007618C9" w:rsidRPr="00887B4A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  <w:permStart w:id="1684814887" w:edGrp="everyone" w:colFirst="1" w:colLast="1"/>
            <w:permStart w:id="103238427" w:edGrp="everyone" w:colFirst="2" w:colLast="2"/>
            <w:permEnd w:id="694753532"/>
            <w:permEnd w:id="20597017"/>
            <w:r w:rsidRPr="00887B4A">
              <w:rPr>
                <w:rFonts w:cs="Tahoma"/>
                <w:bCs/>
                <w:color w:val="000000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F9A0178" w14:textId="77777777" w:rsidR="007618C9" w:rsidRPr="00887B4A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623726D1" w14:textId="77777777" w:rsidR="007618C9" w:rsidRPr="00887B4A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</w:p>
        </w:tc>
      </w:tr>
      <w:permEnd w:id="1684814887"/>
      <w:permEnd w:id="103238427"/>
      <w:tr w:rsidR="007618C9" w:rsidRPr="00EA50F9" w14:paraId="6EB27DDD" w14:textId="77777777" w:rsidTr="00B13C0E">
        <w:trPr>
          <w:cantSplit/>
          <w:trHeight w:val="267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3A95FBF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26F0607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405FB7">
              <w:rPr>
                <w:rFonts w:cstheme="minorHAnsi"/>
                <w:sz w:val="20"/>
                <w:szCs w:val="20"/>
              </w:rPr>
              <w:t>Duljina i širina reza:</w:t>
            </w:r>
          </w:p>
        </w:tc>
      </w:tr>
      <w:tr w:rsidR="007618C9" w:rsidRPr="00EA50F9" w14:paraId="6169DFB2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0937B0C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101795900" w:edGrp="everyone" w:colFirst="2" w:colLast="2"/>
            <w:permStart w:id="345906084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44E46DA0" w14:textId="365A50A0" w:rsidR="007618C9" w:rsidRPr="00405FB7" w:rsidRDefault="00E31379" w:rsidP="007618C9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05FB7">
              <w:rPr>
                <w:rFonts w:cstheme="minorHAnsi"/>
                <w:sz w:val="20"/>
                <w:szCs w:val="20"/>
              </w:rPr>
              <w:t>Dozvoljena</w:t>
            </w:r>
            <w:r w:rsidR="007618C9" w:rsidRPr="00405FB7">
              <w:rPr>
                <w:rFonts w:cstheme="minorHAnsi"/>
                <w:sz w:val="20"/>
                <w:szCs w:val="20"/>
              </w:rPr>
              <w:t xml:space="preserve"> duljina obradka - minimalno 3100 mm</w:t>
            </w:r>
          </w:p>
        </w:tc>
        <w:tc>
          <w:tcPr>
            <w:tcW w:w="3682" w:type="dxa"/>
            <w:shd w:val="clear" w:color="auto" w:fill="auto"/>
          </w:tcPr>
          <w:p w14:paraId="0A4E6D0B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7DB9F145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48D0B254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35B7A4C7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066673348" w:edGrp="everyone" w:colFirst="2" w:colLast="2"/>
            <w:permStart w:id="1606509536" w:edGrp="everyone" w:colFirst="3" w:colLast="3"/>
            <w:permEnd w:id="1101795900"/>
            <w:permEnd w:id="345906084"/>
          </w:p>
        </w:tc>
        <w:tc>
          <w:tcPr>
            <w:tcW w:w="4236" w:type="dxa"/>
            <w:shd w:val="clear" w:color="auto" w:fill="auto"/>
            <w:vAlign w:val="center"/>
          </w:tcPr>
          <w:p w14:paraId="61393C75" w14:textId="23E3A9AA" w:rsidR="007618C9" w:rsidRPr="00405FB7" w:rsidRDefault="00E31379" w:rsidP="007618C9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05FB7">
              <w:rPr>
                <w:rFonts w:cstheme="minorHAnsi"/>
                <w:sz w:val="20"/>
                <w:szCs w:val="20"/>
              </w:rPr>
              <w:t>Dozvoljena</w:t>
            </w:r>
            <w:r w:rsidR="007618C9" w:rsidRPr="00405FB7">
              <w:rPr>
                <w:rFonts w:cstheme="minorHAnsi"/>
                <w:sz w:val="20"/>
                <w:szCs w:val="20"/>
              </w:rPr>
              <w:t xml:space="preserve"> širina obradka - minimalno 3100 mm</w:t>
            </w:r>
          </w:p>
        </w:tc>
        <w:tc>
          <w:tcPr>
            <w:tcW w:w="3682" w:type="dxa"/>
            <w:shd w:val="clear" w:color="auto" w:fill="auto"/>
          </w:tcPr>
          <w:p w14:paraId="6BD1505C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5804BCED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2132CDB7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9561F61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852634010" w:edGrp="everyone" w:colFirst="2" w:colLast="2"/>
            <w:permStart w:id="1859739390" w:edGrp="everyone" w:colFirst="3" w:colLast="3"/>
            <w:permEnd w:id="1066673348"/>
            <w:permEnd w:id="1606509536"/>
          </w:p>
        </w:tc>
        <w:tc>
          <w:tcPr>
            <w:tcW w:w="4236" w:type="dxa"/>
            <w:shd w:val="clear" w:color="auto" w:fill="auto"/>
            <w:vAlign w:val="center"/>
          </w:tcPr>
          <w:p w14:paraId="47FE7E11" w14:textId="77777777" w:rsidR="007618C9" w:rsidRPr="00405FB7" w:rsidRDefault="007618C9" w:rsidP="007618C9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05FB7">
              <w:rPr>
                <w:rFonts w:cstheme="minorHAnsi"/>
                <w:sz w:val="20"/>
                <w:szCs w:val="20"/>
              </w:rPr>
              <w:t>Bočni pritiskivač s lijeve strane</w:t>
            </w:r>
          </w:p>
        </w:tc>
        <w:tc>
          <w:tcPr>
            <w:tcW w:w="3682" w:type="dxa"/>
            <w:shd w:val="clear" w:color="auto" w:fill="auto"/>
          </w:tcPr>
          <w:p w14:paraId="09372400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236CD4F7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permEnd w:id="852634010"/>
      <w:permEnd w:id="1859739390"/>
      <w:tr w:rsidR="007618C9" w:rsidRPr="00EA50F9" w14:paraId="15BCADB9" w14:textId="77777777" w:rsidTr="00B13C0E">
        <w:trPr>
          <w:cantSplit/>
          <w:trHeight w:val="270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350AB1F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765AD57A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Brzina pozicioniranja:</w:t>
            </w:r>
          </w:p>
        </w:tc>
      </w:tr>
      <w:tr w:rsidR="007618C9" w:rsidRPr="00EA50F9" w14:paraId="2909407D" w14:textId="77777777" w:rsidTr="00B13C0E">
        <w:trPr>
          <w:cantSplit/>
          <w:trHeight w:val="214"/>
        </w:trPr>
        <w:tc>
          <w:tcPr>
            <w:tcW w:w="692" w:type="dxa"/>
            <w:vMerge/>
            <w:shd w:val="clear" w:color="auto" w:fill="auto"/>
            <w:vAlign w:val="center"/>
          </w:tcPr>
          <w:p w14:paraId="02614430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552028538" w:edGrp="everyone" w:colFirst="2" w:colLast="2"/>
            <w:permStart w:id="1257650861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68819ED5" w14:textId="77777777" w:rsidR="007618C9" w:rsidRPr="00405FB7" w:rsidRDefault="007618C9" w:rsidP="007618C9">
            <w:pPr>
              <w:pStyle w:val="ListParagraph"/>
              <w:numPr>
                <w:ilvl w:val="0"/>
                <w:numId w:val="41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Brzina pri povratu - minimalno 80 m/min</w:t>
            </w:r>
          </w:p>
        </w:tc>
        <w:tc>
          <w:tcPr>
            <w:tcW w:w="3682" w:type="dxa"/>
            <w:shd w:val="clear" w:color="auto" w:fill="auto"/>
          </w:tcPr>
          <w:p w14:paraId="4FB73077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41CB22F7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1E7B98E8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62FBBE5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359503381" w:edGrp="everyone" w:colFirst="2" w:colLast="2"/>
            <w:permStart w:id="2090167015" w:edGrp="everyone" w:colFirst="3" w:colLast="3"/>
            <w:permEnd w:id="1552028538"/>
            <w:permEnd w:id="1257650861"/>
          </w:p>
        </w:tc>
        <w:tc>
          <w:tcPr>
            <w:tcW w:w="4236" w:type="dxa"/>
            <w:shd w:val="clear" w:color="auto" w:fill="auto"/>
            <w:vAlign w:val="center"/>
          </w:tcPr>
          <w:p w14:paraId="6EC1317E" w14:textId="77777777" w:rsidR="007618C9" w:rsidRPr="00405FB7" w:rsidRDefault="007618C9" w:rsidP="007618C9">
            <w:pPr>
              <w:pStyle w:val="ListParagraph"/>
              <w:numPr>
                <w:ilvl w:val="0"/>
                <w:numId w:val="3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Brzina pri pozicioniranju naprijed - minimalno 25 m/min</w:t>
            </w:r>
          </w:p>
        </w:tc>
        <w:tc>
          <w:tcPr>
            <w:tcW w:w="3682" w:type="dxa"/>
            <w:shd w:val="clear" w:color="auto" w:fill="auto"/>
          </w:tcPr>
          <w:p w14:paraId="0494A996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563A87E1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01CDCB9C" w14:textId="77777777" w:rsidTr="00B13C0E">
        <w:trPr>
          <w:cantSplit/>
          <w:trHeight w:val="330"/>
        </w:trPr>
        <w:tc>
          <w:tcPr>
            <w:tcW w:w="692" w:type="dxa"/>
            <w:vMerge/>
            <w:shd w:val="clear" w:color="auto" w:fill="auto"/>
            <w:vAlign w:val="center"/>
          </w:tcPr>
          <w:p w14:paraId="06A5D1C7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533154684" w:edGrp="everyone" w:colFirst="2" w:colLast="2"/>
            <w:permStart w:id="244074697" w:edGrp="everyone" w:colFirst="3" w:colLast="3"/>
            <w:permEnd w:id="1359503381"/>
            <w:permEnd w:id="2090167015"/>
          </w:p>
        </w:tc>
        <w:tc>
          <w:tcPr>
            <w:tcW w:w="4236" w:type="dxa"/>
            <w:shd w:val="clear" w:color="auto" w:fill="auto"/>
            <w:vAlign w:val="center"/>
          </w:tcPr>
          <w:p w14:paraId="226D7C70" w14:textId="77777777" w:rsidR="007618C9" w:rsidRPr="00405FB7" w:rsidRDefault="007618C9" w:rsidP="007618C9">
            <w:pPr>
              <w:pStyle w:val="ListParagraph"/>
              <w:numPr>
                <w:ilvl w:val="0"/>
                <w:numId w:val="3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Minimalno 5 prihvatnika materijala</w:t>
            </w:r>
          </w:p>
        </w:tc>
        <w:tc>
          <w:tcPr>
            <w:tcW w:w="3682" w:type="dxa"/>
            <w:shd w:val="clear" w:color="auto" w:fill="auto"/>
          </w:tcPr>
          <w:p w14:paraId="5D4B908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36F57672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permEnd w:id="533154684"/>
      <w:permEnd w:id="244074697"/>
      <w:tr w:rsidR="007618C9" w:rsidRPr="00EA50F9" w14:paraId="1791386A" w14:textId="77777777" w:rsidTr="00B13C0E">
        <w:trPr>
          <w:cantSplit/>
          <w:trHeight w:val="270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4F08CB21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F659852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Radni stolovi sa zračnim jastukom:</w:t>
            </w:r>
          </w:p>
        </w:tc>
      </w:tr>
      <w:tr w:rsidR="007618C9" w:rsidRPr="00EA50F9" w14:paraId="2AE72F08" w14:textId="77777777" w:rsidTr="00B13C0E">
        <w:trPr>
          <w:cantSplit/>
          <w:trHeight w:val="214"/>
        </w:trPr>
        <w:tc>
          <w:tcPr>
            <w:tcW w:w="692" w:type="dxa"/>
            <w:vMerge/>
            <w:shd w:val="clear" w:color="auto" w:fill="auto"/>
            <w:vAlign w:val="center"/>
          </w:tcPr>
          <w:p w14:paraId="392DFDF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022121150" w:edGrp="everyone" w:colFirst="2" w:colLast="2"/>
            <w:permStart w:id="1679382666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3473F2AC" w14:textId="77777777" w:rsidR="007618C9" w:rsidRPr="00405FB7" w:rsidRDefault="007618C9" w:rsidP="007618C9">
            <w:pPr>
              <w:pStyle w:val="ListParagraph"/>
              <w:numPr>
                <w:ilvl w:val="0"/>
                <w:numId w:val="31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Minimalan broj stolova – 3 komada</w:t>
            </w:r>
          </w:p>
        </w:tc>
        <w:tc>
          <w:tcPr>
            <w:tcW w:w="3682" w:type="dxa"/>
            <w:shd w:val="clear" w:color="auto" w:fill="auto"/>
          </w:tcPr>
          <w:p w14:paraId="5F318E71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0B327CB7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0B00C249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2040261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956257780" w:edGrp="everyone" w:colFirst="2" w:colLast="2"/>
            <w:permStart w:id="2125419611" w:edGrp="everyone" w:colFirst="3" w:colLast="3"/>
            <w:permEnd w:id="1022121150"/>
            <w:permEnd w:id="1679382666"/>
          </w:p>
        </w:tc>
        <w:tc>
          <w:tcPr>
            <w:tcW w:w="4236" w:type="dxa"/>
            <w:shd w:val="clear" w:color="auto" w:fill="auto"/>
            <w:vAlign w:val="center"/>
          </w:tcPr>
          <w:p w14:paraId="6EDBE6C0" w14:textId="77777777" w:rsidR="007618C9" w:rsidRPr="00405FB7" w:rsidRDefault="007618C9" w:rsidP="007618C9">
            <w:pPr>
              <w:pStyle w:val="ListParagraph"/>
              <w:numPr>
                <w:ilvl w:val="0"/>
                <w:numId w:val="31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Minimalna dužina stolova - 2000 mm</w:t>
            </w:r>
          </w:p>
        </w:tc>
        <w:tc>
          <w:tcPr>
            <w:tcW w:w="3682" w:type="dxa"/>
            <w:shd w:val="clear" w:color="auto" w:fill="auto"/>
          </w:tcPr>
          <w:p w14:paraId="053057B4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2AA159DA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permEnd w:id="956257780"/>
      <w:permEnd w:id="2125419611"/>
      <w:tr w:rsidR="007618C9" w:rsidRPr="00EA50F9" w14:paraId="43743580" w14:textId="77777777" w:rsidTr="00B13C0E">
        <w:trPr>
          <w:cantSplit/>
          <w:trHeight w:val="214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372A25F0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66FE4399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Pila za obradu:</w:t>
            </w:r>
          </w:p>
        </w:tc>
      </w:tr>
      <w:tr w:rsidR="007618C9" w:rsidRPr="00EA50F9" w14:paraId="4AA4052D" w14:textId="77777777" w:rsidTr="00B13C0E">
        <w:trPr>
          <w:cantSplit/>
          <w:trHeight w:val="270"/>
        </w:trPr>
        <w:tc>
          <w:tcPr>
            <w:tcW w:w="692" w:type="dxa"/>
            <w:vMerge/>
            <w:shd w:val="clear" w:color="auto" w:fill="auto"/>
            <w:vAlign w:val="center"/>
          </w:tcPr>
          <w:p w14:paraId="5C353F13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9417830" w:edGrp="everyone" w:colFirst="2" w:colLast="2"/>
            <w:permStart w:id="469326357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01C19200" w14:textId="77777777" w:rsidR="007618C9" w:rsidRPr="00405FB7" w:rsidRDefault="007618C9" w:rsidP="007618C9">
            <w:pPr>
              <w:pStyle w:val="ListParagraph"/>
              <w:numPr>
                <w:ilvl w:val="0"/>
                <w:numId w:val="32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Minimalna snaga 10 kW</w:t>
            </w:r>
          </w:p>
        </w:tc>
        <w:tc>
          <w:tcPr>
            <w:tcW w:w="3682" w:type="dxa"/>
            <w:shd w:val="clear" w:color="auto" w:fill="auto"/>
          </w:tcPr>
          <w:p w14:paraId="7A0AB229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0761B687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00AD9B4E" w14:textId="77777777" w:rsidTr="00B13C0E">
        <w:trPr>
          <w:cantSplit/>
          <w:trHeight w:val="345"/>
        </w:trPr>
        <w:tc>
          <w:tcPr>
            <w:tcW w:w="692" w:type="dxa"/>
            <w:vMerge/>
            <w:shd w:val="clear" w:color="auto" w:fill="auto"/>
            <w:vAlign w:val="center"/>
          </w:tcPr>
          <w:p w14:paraId="116768AA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49620599" w:edGrp="everyone" w:colFirst="2" w:colLast="2"/>
            <w:permStart w:id="1484545308" w:edGrp="everyone" w:colFirst="3" w:colLast="3"/>
            <w:permEnd w:id="189417830"/>
            <w:permEnd w:id="469326357"/>
          </w:p>
        </w:tc>
        <w:tc>
          <w:tcPr>
            <w:tcW w:w="4236" w:type="dxa"/>
            <w:shd w:val="clear" w:color="auto" w:fill="auto"/>
            <w:vAlign w:val="center"/>
          </w:tcPr>
          <w:p w14:paraId="47270904" w14:textId="77777777" w:rsidR="007618C9" w:rsidRPr="00405FB7" w:rsidRDefault="007618C9" w:rsidP="007618C9">
            <w:pPr>
              <w:pStyle w:val="ListParagraph"/>
              <w:numPr>
                <w:ilvl w:val="0"/>
                <w:numId w:val="32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Brzina pomaka - minimalno 120 m/min</w:t>
            </w:r>
          </w:p>
        </w:tc>
        <w:tc>
          <w:tcPr>
            <w:tcW w:w="3682" w:type="dxa"/>
            <w:shd w:val="clear" w:color="auto" w:fill="auto"/>
          </w:tcPr>
          <w:p w14:paraId="3F91AE54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52D9981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515B67E2" w14:textId="77777777" w:rsidTr="00B13C0E">
        <w:trPr>
          <w:cantSplit/>
          <w:trHeight w:val="705"/>
        </w:trPr>
        <w:tc>
          <w:tcPr>
            <w:tcW w:w="692" w:type="dxa"/>
            <w:vMerge/>
            <w:shd w:val="clear" w:color="auto" w:fill="auto"/>
            <w:vAlign w:val="center"/>
          </w:tcPr>
          <w:p w14:paraId="1F2BC219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535180138" w:edGrp="everyone" w:colFirst="2" w:colLast="2"/>
            <w:permStart w:id="461073258" w:edGrp="everyone" w:colFirst="3" w:colLast="3"/>
            <w:permEnd w:id="149620599"/>
            <w:permEnd w:id="1484545308"/>
          </w:p>
        </w:tc>
        <w:tc>
          <w:tcPr>
            <w:tcW w:w="4236" w:type="dxa"/>
            <w:shd w:val="clear" w:color="auto" w:fill="auto"/>
            <w:vAlign w:val="center"/>
          </w:tcPr>
          <w:p w14:paraId="6CC20CDA" w14:textId="77777777" w:rsidR="007618C9" w:rsidRPr="00405FB7" w:rsidRDefault="007618C9" w:rsidP="007618C9">
            <w:pPr>
              <w:pStyle w:val="ListParagraph"/>
              <w:numPr>
                <w:ilvl w:val="0"/>
                <w:numId w:val="32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Dodatna pila za predrezivanje snage minimalno 1 kW koja ima mogućnost elektroničkog pozicioniranja</w:t>
            </w:r>
          </w:p>
        </w:tc>
        <w:tc>
          <w:tcPr>
            <w:tcW w:w="3682" w:type="dxa"/>
            <w:shd w:val="clear" w:color="auto" w:fill="auto"/>
          </w:tcPr>
          <w:p w14:paraId="6B73EF61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59B35F49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49A2A80E" w14:textId="77777777" w:rsidTr="00B13C0E">
        <w:trPr>
          <w:cantSplit/>
          <w:trHeight w:val="272"/>
        </w:trPr>
        <w:tc>
          <w:tcPr>
            <w:tcW w:w="692" w:type="dxa"/>
            <w:vMerge/>
            <w:shd w:val="clear" w:color="auto" w:fill="auto"/>
            <w:vAlign w:val="center"/>
          </w:tcPr>
          <w:p w14:paraId="3AAD2650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775449791" w:edGrp="everyone" w:colFirst="2" w:colLast="2"/>
            <w:permStart w:id="658197432" w:edGrp="everyone" w:colFirst="3" w:colLast="3"/>
            <w:permEnd w:id="535180138"/>
            <w:permEnd w:id="461073258"/>
          </w:p>
        </w:tc>
        <w:tc>
          <w:tcPr>
            <w:tcW w:w="4236" w:type="dxa"/>
            <w:shd w:val="clear" w:color="auto" w:fill="auto"/>
            <w:vAlign w:val="center"/>
          </w:tcPr>
          <w:p w14:paraId="1FA3A368" w14:textId="77777777" w:rsidR="007618C9" w:rsidRPr="00405FB7" w:rsidRDefault="007618C9" w:rsidP="007618C9">
            <w:pPr>
              <w:pStyle w:val="ListParagraph"/>
              <w:numPr>
                <w:ilvl w:val="0"/>
                <w:numId w:val="32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Istak glavne kružne pile iznad stola - minimalno 75 mm</w:t>
            </w:r>
          </w:p>
        </w:tc>
        <w:tc>
          <w:tcPr>
            <w:tcW w:w="3682" w:type="dxa"/>
            <w:shd w:val="clear" w:color="auto" w:fill="auto"/>
          </w:tcPr>
          <w:p w14:paraId="63C0862D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6BE84B6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permEnd w:id="775449791"/>
      <w:permEnd w:id="658197432"/>
      <w:tr w:rsidR="007618C9" w:rsidRPr="00EA50F9" w14:paraId="5B2DCFB7" w14:textId="77777777" w:rsidTr="00B13C0E">
        <w:trPr>
          <w:cantSplit/>
          <w:trHeight w:val="169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00160CE9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68FA08BB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Upravljački program mora imati sljedeće funkcije:</w:t>
            </w:r>
          </w:p>
        </w:tc>
      </w:tr>
      <w:tr w:rsidR="007618C9" w:rsidRPr="00EA50F9" w14:paraId="24B8208D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7868889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056597884" w:edGrp="everyone" w:colFirst="2" w:colLast="2"/>
            <w:permStart w:id="1387083180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4F309635" w14:textId="77777777" w:rsidR="007618C9" w:rsidRPr="00405FB7" w:rsidRDefault="007618C9" w:rsidP="007618C9">
            <w:pPr>
              <w:pStyle w:val="ListParagraph"/>
              <w:numPr>
                <w:ilvl w:val="0"/>
                <w:numId w:val="33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Rezanje izravnim unosom reznih mjera</w:t>
            </w:r>
          </w:p>
        </w:tc>
        <w:tc>
          <w:tcPr>
            <w:tcW w:w="3682" w:type="dxa"/>
            <w:shd w:val="clear" w:color="auto" w:fill="auto"/>
          </w:tcPr>
          <w:p w14:paraId="15FF5010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7EAF435C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256314F7" w14:textId="77777777" w:rsidTr="00B13C0E">
        <w:trPr>
          <w:cantSplit/>
          <w:trHeight w:val="195"/>
        </w:trPr>
        <w:tc>
          <w:tcPr>
            <w:tcW w:w="692" w:type="dxa"/>
            <w:vMerge/>
            <w:shd w:val="clear" w:color="auto" w:fill="auto"/>
            <w:vAlign w:val="center"/>
          </w:tcPr>
          <w:p w14:paraId="46C58C13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72846857" w:edGrp="everyone" w:colFirst="2" w:colLast="2"/>
            <w:permStart w:id="2045856845" w:edGrp="everyone" w:colFirst="3" w:colLast="3"/>
            <w:permEnd w:id="1056597884"/>
            <w:permEnd w:id="1387083180"/>
          </w:p>
        </w:tc>
        <w:tc>
          <w:tcPr>
            <w:tcW w:w="4236" w:type="dxa"/>
            <w:shd w:val="clear" w:color="auto" w:fill="auto"/>
            <w:vAlign w:val="center"/>
          </w:tcPr>
          <w:p w14:paraId="239BA05A" w14:textId="77777777" w:rsidR="007618C9" w:rsidRPr="00405FB7" w:rsidRDefault="007618C9" w:rsidP="007618C9">
            <w:pPr>
              <w:pStyle w:val="ListParagraph"/>
              <w:numPr>
                <w:ilvl w:val="0"/>
                <w:numId w:val="33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Određivanje optimalnih naloga</w:t>
            </w:r>
          </w:p>
        </w:tc>
        <w:tc>
          <w:tcPr>
            <w:tcW w:w="3682" w:type="dxa"/>
            <w:shd w:val="clear" w:color="auto" w:fill="auto"/>
          </w:tcPr>
          <w:p w14:paraId="2463624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13BF1A5D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12A4CC69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6527FD87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142770254" w:edGrp="everyone" w:colFirst="2" w:colLast="2"/>
            <w:permStart w:id="347428429" w:edGrp="everyone" w:colFirst="3" w:colLast="3"/>
            <w:permEnd w:id="172846857"/>
            <w:permEnd w:id="2045856845"/>
          </w:p>
        </w:tc>
        <w:tc>
          <w:tcPr>
            <w:tcW w:w="4236" w:type="dxa"/>
            <w:shd w:val="clear" w:color="auto" w:fill="auto"/>
            <w:vAlign w:val="center"/>
          </w:tcPr>
          <w:p w14:paraId="4A360DEB" w14:textId="77777777" w:rsidR="007618C9" w:rsidRPr="00405FB7" w:rsidRDefault="007618C9" w:rsidP="007618C9">
            <w:pPr>
              <w:pStyle w:val="ListParagraph"/>
              <w:numPr>
                <w:ilvl w:val="0"/>
                <w:numId w:val="33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Grafički pregled stroja i trenutne  operacije</w:t>
            </w:r>
          </w:p>
        </w:tc>
        <w:tc>
          <w:tcPr>
            <w:tcW w:w="3682" w:type="dxa"/>
            <w:shd w:val="clear" w:color="auto" w:fill="auto"/>
          </w:tcPr>
          <w:p w14:paraId="16C0BD1A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7B2341EB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34B1E708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7428B5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145806883" w:edGrp="everyone" w:colFirst="2" w:colLast="2"/>
            <w:permStart w:id="1453290629" w:edGrp="everyone" w:colFirst="3" w:colLast="3"/>
            <w:permEnd w:id="1142770254"/>
            <w:permEnd w:id="347428429"/>
          </w:p>
        </w:tc>
        <w:tc>
          <w:tcPr>
            <w:tcW w:w="4236" w:type="dxa"/>
            <w:shd w:val="clear" w:color="auto" w:fill="auto"/>
            <w:vAlign w:val="center"/>
          </w:tcPr>
          <w:p w14:paraId="2EE7A4F4" w14:textId="77777777" w:rsidR="007618C9" w:rsidRPr="00405FB7" w:rsidRDefault="007618C9" w:rsidP="007618C9">
            <w:pPr>
              <w:pStyle w:val="ListParagraph"/>
              <w:numPr>
                <w:ilvl w:val="0"/>
                <w:numId w:val="33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Softver za optimiziranje</w:t>
            </w:r>
          </w:p>
        </w:tc>
        <w:tc>
          <w:tcPr>
            <w:tcW w:w="3682" w:type="dxa"/>
            <w:shd w:val="clear" w:color="auto" w:fill="auto"/>
          </w:tcPr>
          <w:p w14:paraId="07AFE828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0269ECE6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4FACE5A9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7F8EF95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964508132" w:edGrp="everyone" w:colFirst="2" w:colLast="2"/>
            <w:permStart w:id="1999071862" w:edGrp="everyone" w:colFirst="3" w:colLast="3"/>
            <w:permEnd w:id="2145806883"/>
            <w:permEnd w:id="1453290629"/>
          </w:p>
        </w:tc>
        <w:tc>
          <w:tcPr>
            <w:tcW w:w="4236" w:type="dxa"/>
            <w:shd w:val="clear" w:color="auto" w:fill="auto"/>
            <w:vAlign w:val="center"/>
          </w:tcPr>
          <w:p w14:paraId="140BF129" w14:textId="7C474AF1" w:rsidR="007618C9" w:rsidRPr="00405FB7" w:rsidRDefault="00402E50" w:rsidP="007618C9">
            <w:pPr>
              <w:pStyle w:val="ListParagraph"/>
              <w:numPr>
                <w:ilvl w:val="0"/>
                <w:numId w:val="33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Prikaz ukupne dužine reza</w:t>
            </w:r>
            <w:r w:rsidR="007618C9" w:rsidRPr="00405FB7">
              <w:rPr>
                <w:rFonts w:cstheme="minorHAnsi"/>
                <w:bCs/>
                <w:sz w:val="20"/>
                <w:szCs w:val="20"/>
              </w:rPr>
              <w:t>nja glavne pile i predrezača s mogućnosti ispisa podataka</w:t>
            </w:r>
          </w:p>
        </w:tc>
        <w:tc>
          <w:tcPr>
            <w:tcW w:w="3682" w:type="dxa"/>
            <w:shd w:val="clear" w:color="auto" w:fill="auto"/>
          </w:tcPr>
          <w:p w14:paraId="292F770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1CF720AA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740F390C" w14:textId="77777777" w:rsidTr="00B13C0E">
        <w:trPr>
          <w:cantSplit/>
          <w:trHeight w:val="351"/>
        </w:trPr>
        <w:tc>
          <w:tcPr>
            <w:tcW w:w="692" w:type="dxa"/>
            <w:shd w:val="clear" w:color="auto" w:fill="auto"/>
            <w:vAlign w:val="center"/>
          </w:tcPr>
          <w:p w14:paraId="36F35E4F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687552629" w:edGrp="everyone" w:colFirst="2" w:colLast="2"/>
            <w:permStart w:id="568273926" w:edGrp="everyone" w:colFirst="3" w:colLast="3"/>
            <w:permEnd w:id="1964508132"/>
            <w:permEnd w:id="1999071862"/>
            <w:r>
              <w:rPr>
                <w:rFonts w:cs="Tahoma"/>
              </w:rPr>
              <w:t>6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3175D557" w14:textId="2945DDCC" w:rsidR="007618C9" w:rsidRPr="00405FB7" w:rsidRDefault="00E31379" w:rsidP="007618C9">
            <w:p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Stroj mora biti opremljen pisačem etiketa s mogućnošću ispisa teksta i grafike</w:t>
            </w:r>
          </w:p>
        </w:tc>
        <w:tc>
          <w:tcPr>
            <w:tcW w:w="3682" w:type="dxa"/>
            <w:shd w:val="clear" w:color="auto" w:fill="auto"/>
          </w:tcPr>
          <w:p w14:paraId="10863FE1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094D42FA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permEnd w:id="1687552629"/>
      <w:permEnd w:id="568273926"/>
      <w:tr w:rsidR="007618C9" w:rsidRPr="00EA50F9" w14:paraId="7B0DF91E" w14:textId="77777777" w:rsidTr="00B13C0E">
        <w:trPr>
          <w:cantSplit/>
          <w:trHeight w:val="154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070C8576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0668BC57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Ostali općeniti uvjeti:</w:t>
            </w:r>
          </w:p>
        </w:tc>
      </w:tr>
      <w:tr w:rsidR="007618C9" w:rsidRPr="00EA50F9" w14:paraId="5F826EA6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621AF7D8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64041443" w:edGrp="everyone" w:colFirst="2" w:colLast="2"/>
            <w:permStart w:id="2145526015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3FA314BA" w14:textId="77777777" w:rsidR="007618C9" w:rsidRPr="00405FB7" w:rsidRDefault="007618C9" w:rsidP="007618C9">
            <w:pPr>
              <w:pStyle w:val="ListParagraph"/>
              <w:numPr>
                <w:ilvl w:val="0"/>
                <w:numId w:val="34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Dijagnostika kvara i servis preko interneta</w:t>
            </w:r>
          </w:p>
        </w:tc>
        <w:tc>
          <w:tcPr>
            <w:tcW w:w="3682" w:type="dxa"/>
            <w:shd w:val="clear" w:color="auto" w:fill="auto"/>
          </w:tcPr>
          <w:p w14:paraId="6E5EF5B0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4C046423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52860DD8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9DBD1A3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76376509" w:edGrp="everyone" w:colFirst="2" w:colLast="2"/>
            <w:permStart w:id="1172440002" w:edGrp="everyone" w:colFirst="3" w:colLast="3"/>
            <w:permEnd w:id="64041443"/>
            <w:permEnd w:id="2145526015"/>
          </w:p>
        </w:tc>
        <w:tc>
          <w:tcPr>
            <w:tcW w:w="4236" w:type="dxa"/>
            <w:shd w:val="clear" w:color="auto" w:fill="auto"/>
            <w:vAlign w:val="center"/>
          </w:tcPr>
          <w:p w14:paraId="7106334D" w14:textId="24AABCA5" w:rsidR="007618C9" w:rsidRPr="00405FB7" w:rsidRDefault="007618C9" w:rsidP="007618C9">
            <w:pPr>
              <w:pStyle w:val="ListParagraph"/>
              <w:numPr>
                <w:ilvl w:val="0"/>
                <w:numId w:val="34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Sigurnosni sustavi sukladni s važeć</w:t>
            </w:r>
            <w:r w:rsidR="00E31379" w:rsidRPr="00405FB7">
              <w:rPr>
                <w:rFonts w:cstheme="minorHAnsi"/>
                <w:bCs/>
                <w:sz w:val="20"/>
                <w:szCs w:val="20"/>
              </w:rPr>
              <w:t>im</w:t>
            </w:r>
            <w:r w:rsidRPr="00405FB7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05FB7" w:rsidRPr="00405FB7">
              <w:rPr>
                <w:rFonts w:cstheme="minorHAnsi"/>
                <w:bCs/>
                <w:sz w:val="20"/>
                <w:szCs w:val="20"/>
              </w:rPr>
              <w:t>propisima</w:t>
            </w:r>
          </w:p>
        </w:tc>
        <w:tc>
          <w:tcPr>
            <w:tcW w:w="3682" w:type="dxa"/>
            <w:shd w:val="clear" w:color="auto" w:fill="auto"/>
          </w:tcPr>
          <w:p w14:paraId="15EB100E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75D39EF5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7FE8D9C5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7BCE0696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746864364" w:edGrp="everyone" w:colFirst="2" w:colLast="2"/>
            <w:permStart w:id="200146983" w:edGrp="everyone" w:colFirst="3" w:colLast="3"/>
            <w:permEnd w:id="176376509"/>
            <w:permEnd w:id="1172440002"/>
          </w:p>
        </w:tc>
        <w:tc>
          <w:tcPr>
            <w:tcW w:w="4236" w:type="dxa"/>
            <w:shd w:val="clear" w:color="auto" w:fill="auto"/>
            <w:vAlign w:val="center"/>
          </w:tcPr>
          <w:p w14:paraId="29DF90A5" w14:textId="00099833" w:rsidR="007618C9" w:rsidRPr="00405FB7" w:rsidRDefault="007618C9" w:rsidP="007618C9">
            <w:pPr>
              <w:pStyle w:val="ListParagraph"/>
              <w:numPr>
                <w:ilvl w:val="0"/>
                <w:numId w:val="34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Potvrd</w:t>
            </w:r>
            <w:r w:rsidR="00DE49A6">
              <w:rPr>
                <w:rFonts w:cstheme="minorHAnsi"/>
                <w:bCs/>
                <w:sz w:val="20"/>
                <w:szCs w:val="20"/>
              </w:rPr>
              <w:t>a</w:t>
            </w:r>
            <w:r w:rsidRPr="00405FB7">
              <w:rPr>
                <w:rFonts w:cstheme="minorHAnsi"/>
                <w:bCs/>
                <w:sz w:val="20"/>
                <w:szCs w:val="20"/>
              </w:rPr>
              <w:t xml:space="preserve"> sukladnosti (CE)</w:t>
            </w:r>
            <w:r w:rsidR="00E31379" w:rsidRPr="00405FB7">
              <w:rPr>
                <w:rFonts w:cstheme="minorHAnsi"/>
                <w:bCs/>
                <w:sz w:val="20"/>
                <w:szCs w:val="20"/>
              </w:rPr>
              <w:t xml:space="preserve"> ili jednakovrijedno</w:t>
            </w:r>
          </w:p>
        </w:tc>
        <w:tc>
          <w:tcPr>
            <w:tcW w:w="3682" w:type="dxa"/>
            <w:shd w:val="clear" w:color="auto" w:fill="auto"/>
          </w:tcPr>
          <w:p w14:paraId="00BCD001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66846378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30FC5FC7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2F74471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685269976" w:edGrp="everyone" w:colFirst="2" w:colLast="2"/>
            <w:permStart w:id="1097224925" w:edGrp="everyone" w:colFirst="3" w:colLast="3"/>
            <w:permEnd w:id="746864364"/>
            <w:permEnd w:id="200146983"/>
          </w:p>
        </w:tc>
        <w:tc>
          <w:tcPr>
            <w:tcW w:w="4236" w:type="dxa"/>
            <w:shd w:val="clear" w:color="auto" w:fill="auto"/>
            <w:vAlign w:val="center"/>
          </w:tcPr>
          <w:p w14:paraId="03096FDB" w14:textId="3CE3200A" w:rsidR="007618C9" w:rsidRPr="00405FB7" w:rsidRDefault="007618C9" w:rsidP="00402E50">
            <w:pPr>
              <w:pStyle w:val="ListParagraph"/>
              <w:numPr>
                <w:ilvl w:val="0"/>
                <w:numId w:val="34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Jamstv</w:t>
            </w:r>
            <w:r w:rsidR="00405FB7" w:rsidRPr="00405FB7">
              <w:rPr>
                <w:rFonts w:cstheme="minorHAnsi"/>
                <w:bCs/>
                <w:sz w:val="20"/>
                <w:szCs w:val="20"/>
              </w:rPr>
              <w:t>eni rok</w:t>
            </w:r>
            <w:r w:rsidRPr="00405FB7">
              <w:rPr>
                <w:rFonts w:cstheme="minorHAnsi"/>
                <w:bCs/>
                <w:sz w:val="20"/>
                <w:szCs w:val="20"/>
              </w:rPr>
              <w:t xml:space="preserve"> na predmet</w:t>
            </w:r>
            <w:r w:rsidR="00330564" w:rsidRPr="00405FB7">
              <w:rPr>
                <w:rFonts w:cstheme="minorHAnsi"/>
                <w:bCs/>
                <w:sz w:val="20"/>
                <w:szCs w:val="20"/>
              </w:rPr>
              <w:t xml:space="preserve"> nabave - minimalno 6</w:t>
            </w:r>
            <w:r w:rsidRPr="00405FB7">
              <w:rPr>
                <w:rFonts w:cstheme="minorHAnsi"/>
                <w:bCs/>
                <w:sz w:val="20"/>
                <w:szCs w:val="20"/>
              </w:rPr>
              <w:t xml:space="preserve"> mjeseci od dana potpisa Zapisnika o primopredaji</w:t>
            </w:r>
            <w:r w:rsidR="00402E50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02E50" w:rsidRPr="00402E50">
              <w:rPr>
                <w:rFonts w:cstheme="minorHAnsi"/>
                <w:bCs/>
                <w:sz w:val="20"/>
                <w:szCs w:val="20"/>
              </w:rPr>
              <w:t>(ili jednako vrijednog dokumenta)</w:t>
            </w:r>
          </w:p>
        </w:tc>
        <w:tc>
          <w:tcPr>
            <w:tcW w:w="3682" w:type="dxa"/>
            <w:shd w:val="clear" w:color="auto" w:fill="auto"/>
          </w:tcPr>
          <w:p w14:paraId="1C14DF01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67BBF6EA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232A7B03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CF316EE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18261681" w:edGrp="everyone" w:colFirst="2" w:colLast="2"/>
            <w:permStart w:id="1105223440" w:edGrp="everyone" w:colFirst="3" w:colLast="3"/>
            <w:permEnd w:id="1685269976"/>
            <w:permEnd w:id="1097224925"/>
          </w:p>
        </w:tc>
        <w:tc>
          <w:tcPr>
            <w:tcW w:w="4236" w:type="dxa"/>
            <w:shd w:val="clear" w:color="auto" w:fill="auto"/>
            <w:vAlign w:val="center"/>
          </w:tcPr>
          <w:p w14:paraId="74C386CB" w14:textId="77777777" w:rsidR="007618C9" w:rsidRPr="00405FB7" w:rsidRDefault="007618C9" w:rsidP="007618C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14" w:hanging="357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Obuka djelatnika za rad na stroju</w:t>
            </w:r>
          </w:p>
        </w:tc>
        <w:tc>
          <w:tcPr>
            <w:tcW w:w="3682" w:type="dxa"/>
            <w:shd w:val="clear" w:color="auto" w:fill="auto"/>
          </w:tcPr>
          <w:p w14:paraId="0C170DE3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6B7C85EB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tr w:rsidR="007618C9" w:rsidRPr="00EA50F9" w14:paraId="2BE6B9C5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FBDF8A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61903600" w:edGrp="everyone" w:colFirst="2" w:colLast="2"/>
            <w:permStart w:id="1463375772" w:edGrp="everyone" w:colFirst="3" w:colLast="3"/>
            <w:permEnd w:id="1818261681"/>
            <w:permEnd w:id="1105223440"/>
          </w:p>
        </w:tc>
        <w:tc>
          <w:tcPr>
            <w:tcW w:w="4236" w:type="dxa"/>
            <w:shd w:val="clear" w:color="auto" w:fill="auto"/>
            <w:vAlign w:val="center"/>
          </w:tcPr>
          <w:p w14:paraId="25F830D3" w14:textId="77777777" w:rsidR="007618C9" w:rsidRPr="00405FB7" w:rsidRDefault="007618C9" w:rsidP="007618C9">
            <w:pPr>
              <w:pStyle w:val="ListParagraph"/>
              <w:numPr>
                <w:ilvl w:val="0"/>
                <w:numId w:val="34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405FB7">
              <w:rPr>
                <w:rFonts w:cstheme="minorHAnsi"/>
                <w:bCs/>
                <w:sz w:val="20"/>
                <w:szCs w:val="20"/>
              </w:rPr>
              <w:t>Isporuka i montaža stroja u prostoru tvrtke</w:t>
            </w:r>
          </w:p>
        </w:tc>
        <w:tc>
          <w:tcPr>
            <w:tcW w:w="3682" w:type="dxa"/>
            <w:shd w:val="clear" w:color="auto" w:fill="auto"/>
          </w:tcPr>
          <w:p w14:paraId="3D75DD8D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1488" w:type="dxa"/>
          </w:tcPr>
          <w:p w14:paraId="6DC14E53" w14:textId="77777777" w:rsidR="007618C9" w:rsidRPr="00405FB7" w:rsidRDefault="007618C9" w:rsidP="007618C9">
            <w:pPr>
              <w:snapToGrid w:val="0"/>
              <w:spacing w:before="20" w:after="0"/>
              <w:rPr>
                <w:rFonts w:cstheme="minorHAnsi"/>
                <w:b/>
                <w:color w:val="000000"/>
              </w:rPr>
            </w:pPr>
          </w:p>
        </w:tc>
      </w:tr>
      <w:permEnd w:id="161903600"/>
      <w:permEnd w:id="1463375772"/>
      <w:tr w:rsidR="007618C9" w:rsidRPr="00EA50F9" w14:paraId="1529DB91" w14:textId="77777777" w:rsidTr="00B13C0E">
        <w:trPr>
          <w:cantSplit/>
          <w:trHeight w:val="58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4D717888" w14:textId="36267ADC" w:rsidR="007618C9" w:rsidRPr="009B466A" w:rsidRDefault="007618C9" w:rsidP="007618C9">
            <w:pPr>
              <w:snapToGrid w:val="0"/>
              <w:spacing w:before="20" w:after="0"/>
              <w:jc w:val="center"/>
              <w:rPr>
                <w:rFonts w:cs="Tahoma"/>
                <w:b/>
                <w:bCs/>
                <w:color w:val="000000"/>
              </w:rPr>
            </w:pPr>
            <w:r w:rsidRPr="009B466A">
              <w:rPr>
                <w:rFonts w:cs="Tahoma"/>
                <w:b/>
                <w:bCs/>
                <w:color w:val="000000"/>
              </w:rPr>
              <w:t xml:space="preserve">Stroj za </w:t>
            </w:r>
            <w:r w:rsidR="002B34EA">
              <w:rPr>
                <w:rFonts w:cs="Tahoma"/>
                <w:b/>
                <w:bCs/>
                <w:color w:val="000000"/>
              </w:rPr>
              <w:t>obradu</w:t>
            </w:r>
            <w:r w:rsidRPr="009B466A">
              <w:rPr>
                <w:rFonts w:cs="Tahoma"/>
                <w:b/>
                <w:bCs/>
                <w:color w:val="000000"/>
              </w:rPr>
              <w:t xml:space="preserve"> rubova</w:t>
            </w:r>
          </w:p>
        </w:tc>
      </w:tr>
      <w:tr w:rsidR="007618C9" w:rsidRPr="00EA50F9" w14:paraId="0A959719" w14:textId="77777777" w:rsidTr="00B13C0E">
        <w:trPr>
          <w:cantSplit/>
          <w:trHeight w:val="58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01D8FB35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  <w:permStart w:id="620495362" w:edGrp="everyone" w:colFirst="1" w:colLast="1"/>
            <w:permStart w:id="811798292" w:edGrp="everyone" w:colFirst="2" w:colLast="2"/>
            <w:r w:rsidRPr="00405FB7">
              <w:rPr>
                <w:rFonts w:cs="Tahoma"/>
                <w:bCs/>
                <w:color w:val="000000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7C29D633" w14:textId="77777777" w:rsidR="007618C9" w:rsidRPr="00B71865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6C0B5A56" w14:textId="77777777" w:rsidR="007618C9" w:rsidRPr="00B71865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</w:rPr>
            </w:pPr>
          </w:p>
        </w:tc>
      </w:tr>
      <w:tr w:rsidR="007618C9" w:rsidRPr="00EA50F9" w14:paraId="1FF30117" w14:textId="77777777" w:rsidTr="00B13C0E">
        <w:trPr>
          <w:cantSplit/>
          <w:trHeight w:val="58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7D24551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  <w:sz w:val="20"/>
                <w:szCs w:val="20"/>
              </w:rPr>
            </w:pPr>
            <w:permStart w:id="1411283431" w:edGrp="everyone" w:colFirst="1" w:colLast="1"/>
            <w:permStart w:id="1348291380" w:edGrp="everyone" w:colFirst="2" w:colLast="2"/>
            <w:permEnd w:id="620495362"/>
            <w:permEnd w:id="811798292"/>
            <w:r w:rsidRPr="00405FB7">
              <w:rPr>
                <w:rFonts w:cs="Tahoma"/>
                <w:bCs/>
                <w:color w:val="000000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8BA06D9" w14:textId="77777777" w:rsidR="007618C9" w:rsidRPr="00B71865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A5852E" w14:textId="77777777" w:rsidR="007618C9" w:rsidRPr="00B71865" w:rsidRDefault="007618C9" w:rsidP="007618C9">
            <w:pPr>
              <w:snapToGrid w:val="0"/>
              <w:spacing w:before="20" w:after="0"/>
              <w:rPr>
                <w:rFonts w:cs="Tahoma"/>
                <w:bCs/>
                <w:color w:val="000000"/>
              </w:rPr>
            </w:pPr>
          </w:p>
        </w:tc>
      </w:tr>
      <w:tr w:rsidR="007618C9" w:rsidRPr="00EA50F9" w14:paraId="3A8A7599" w14:textId="77777777" w:rsidTr="00B13C0E">
        <w:trPr>
          <w:cantSplit/>
          <w:trHeight w:val="58"/>
        </w:trPr>
        <w:tc>
          <w:tcPr>
            <w:tcW w:w="692" w:type="dxa"/>
            <w:shd w:val="clear" w:color="auto" w:fill="auto"/>
            <w:vAlign w:val="center"/>
          </w:tcPr>
          <w:p w14:paraId="487D9EDB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498410" w:edGrp="everyone" w:colFirst="2" w:colLast="2"/>
            <w:permStart w:id="2098947892" w:edGrp="everyone" w:colFirst="3" w:colLast="3"/>
            <w:permEnd w:id="1411283431"/>
            <w:permEnd w:id="1348291380"/>
            <w:r>
              <w:rPr>
                <w:rFonts w:cs="Tahoma"/>
              </w:rP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164406B0" w14:textId="715B5ED8" w:rsidR="007618C9" w:rsidRPr="00405FB7" w:rsidRDefault="007618C9" w:rsidP="007618C9">
            <w:p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 xml:space="preserve">Dimenzije obratka: </w:t>
            </w:r>
            <w:r w:rsidR="00405FB7" w:rsidRPr="00405FB7">
              <w:rPr>
                <w:rFonts w:cs="Tahoma"/>
                <w:bCs/>
                <w:sz w:val="20"/>
                <w:szCs w:val="20"/>
              </w:rPr>
              <w:t>Dozvoljena</w:t>
            </w:r>
            <w:r w:rsidRPr="00405FB7">
              <w:rPr>
                <w:rFonts w:cs="Tahoma"/>
                <w:bCs/>
                <w:sz w:val="20"/>
                <w:szCs w:val="20"/>
              </w:rPr>
              <w:t xml:space="preserve"> debljina obratka - minimalno 55 mm</w:t>
            </w:r>
          </w:p>
        </w:tc>
        <w:tc>
          <w:tcPr>
            <w:tcW w:w="3682" w:type="dxa"/>
            <w:shd w:val="clear" w:color="auto" w:fill="auto"/>
          </w:tcPr>
          <w:p w14:paraId="4AC13A38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1E35D98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18498410"/>
      <w:permEnd w:id="2098947892"/>
      <w:tr w:rsidR="007618C9" w:rsidRPr="00EA50F9" w14:paraId="2648AF03" w14:textId="77777777" w:rsidTr="00B13C0E">
        <w:trPr>
          <w:cantSplit/>
          <w:trHeight w:val="173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CCE3F47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3F5E78AF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Materijal rubova:</w:t>
            </w:r>
          </w:p>
        </w:tc>
      </w:tr>
      <w:tr w:rsidR="007618C9" w:rsidRPr="00EA50F9" w14:paraId="2BBD09A6" w14:textId="77777777" w:rsidTr="00B13C0E">
        <w:trPr>
          <w:cantSplit/>
          <w:trHeight w:val="450"/>
        </w:trPr>
        <w:tc>
          <w:tcPr>
            <w:tcW w:w="692" w:type="dxa"/>
            <w:vMerge/>
            <w:shd w:val="clear" w:color="auto" w:fill="auto"/>
            <w:vAlign w:val="center"/>
          </w:tcPr>
          <w:p w14:paraId="4D6ECCF9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858281016" w:edGrp="everyone" w:colFirst="2" w:colLast="2"/>
            <w:permStart w:id="1202335902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2EBA3FDB" w14:textId="77777777" w:rsidR="007618C9" w:rsidRPr="00405FB7" w:rsidRDefault="007618C9" w:rsidP="007618C9">
            <w:pPr>
              <w:pStyle w:val="ListParagraph"/>
              <w:numPr>
                <w:ilvl w:val="0"/>
                <w:numId w:val="35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Materijal u rolama minimalne debljine 0,3 mm</w:t>
            </w:r>
          </w:p>
        </w:tc>
        <w:tc>
          <w:tcPr>
            <w:tcW w:w="3682" w:type="dxa"/>
            <w:shd w:val="clear" w:color="auto" w:fill="auto"/>
          </w:tcPr>
          <w:p w14:paraId="3A306E6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6F0847F2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EF99658" w14:textId="77777777" w:rsidTr="00B13C0E">
        <w:trPr>
          <w:cantSplit/>
          <w:trHeight w:val="345"/>
        </w:trPr>
        <w:tc>
          <w:tcPr>
            <w:tcW w:w="692" w:type="dxa"/>
            <w:vMerge/>
            <w:shd w:val="clear" w:color="auto" w:fill="auto"/>
            <w:vAlign w:val="center"/>
          </w:tcPr>
          <w:p w14:paraId="0E27ED2A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140930778" w:edGrp="everyone" w:colFirst="2" w:colLast="2"/>
            <w:permStart w:id="1691887824" w:edGrp="everyone" w:colFirst="3" w:colLast="3"/>
            <w:permEnd w:id="858281016"/>
            <w:permEnd w:id="1202335902"/>
          </w:p>
        </w:tc>
        <w:tc>
          <w:tcPr>
            <w:tcW w:w="4236" w:type="dxa"/>
            <w:shd w:val="clear" w:color="auto" w:fill="auto"/>
            <w:vAlign w:val="center"/>
          </w:tcPr>
          <w:p w14:paraId="2CC21F27" w14:textId="77777777" w:rsidR="007618C9" w:rsidRPr="00405FB7" w:rsidRDefault="007618C9" w:rsidP="007618C9">
            <w:pPr>
              <w:pStyle w:val="ListParagraph"/>
              <w:numPr>
                <w:ilvl w:val="0"/>
                <w:numId w:val="35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Letvica minimalne debljine 10,0 mm</w:t>
            </w:r>
          </w:p>
        </w:tc>
        <w:tc>
          <w:tcPr>
            <w:tcW w:w="3682" w:type="dxa"/>
            <w:shd w:val="clear" w:color="auto" w:fill="auto"/>
          </w:tcPr>
          <w:p w14:paraId="2E31EC2B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C3DEEA9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1140930778"/>
      <w:permEnd w:id="1691887824"/>
      <w:tr w:rsidR="007618C9" w:rsidRPr="00EA50F9" w14:paraId="7BC828A2" w14:textId="77777777" w:rsidTr="00B13C0E">
        <w:trPr>
          <w:cantSplit/>
          <w:trHeight w:val="142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48099CB6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33CDDDF1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Konstrukcija stroja:</w:t>
            </w:r>
          </w:p>
        </w:tc>
      </w:tr>
      <w:tr w:rsidR="007618C9" w:rsidRPr="00EA50F9" w14:paraId="09AC7873" w14:textId="77777777" w:rsidTr="00B13C0E">
        <w:trPr>
          <w:cantSplit/>
          <w:trHeight w:val="195"/>
        </w:trPr>
        <w:tc>
          <w:tcPr>
            <w:tcW w:w="692" w:type="dxa"/>
            <w:vMerge/>
            <w:shd w:val="clear" w:color="auto" w:fill="auto"/>
            <w:vAlign w:val="center"/>
          </w:tcPr>
          <w:p w14:paraId="48CBD6FF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15425743" w:edGrp="everyone" w:colFirst="2" w:colLast="2"/>
            <w:permStart w:id="695683387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4F03D020" w14:textId="77777777" w:rsidR="007618C9" w:rsidRPr="00405FB7" w:rsidRDefault="007618C9" w:rsidP="007618C9">
            <w:pPr>
              <w:pStyle w:val="ListParagraph"/>
              <w:numPr>
                <w:ilvl w:val="0"/>
                <w:numId w:val="36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Dužina stroja – minimalno 8000 mm</w:t>
            </w:r>
          </w:p>
        </w:tc>
        <w:tc>
          <w:tcPr>
            <w:tcW w:w="3682" w:type="dxa"/>
            <w:shd w:val="clear" w:color="auto" w:fill="auto"/>
          </w:tcPr>
          <w:p w14:paraId="60542D2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854D643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C0C4EB3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3895786B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650140107" w:edGrp="everyone" w:colFirst="2" w:colLast="2"/>
            <w:permStart w:id="1619791384" w:edGrp="everyone" w:colFirst="3" w:colLast="3"/>
            <w:permEnd w:id="215425743"/>
            <w:permEnd w:id="695683387"/>
          </w:p>
        </w:tc>
        <w:tc>
          <w:tcPr>
            <w:tcW w:w="4236" w:type="dxa"/>
            <w:shd w:val="clear" w:color="auto" w:fill="auto"/>
            <w:vAlign w:val="center"/>
          </w:tcPr>
          <w:p w14:paraId="593973E4" w14:textId="77777777" w:rsidR="007618C9" w:rsidRPr="00405FB7" w:rsidRDefault="007618C9" w:rsidP="007618C9">
            <w:pPr>
              <w:pStyle w:val="ListParagraph"/>
              <w:numPr>
                <w:ilvl w:val="0"/>
                <w:numId w:val="36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Transportni lanac s gumenom podlogom - minimalna širina 70 mm</w:t>
            </w:r>
          </w:p>
        </w:tc>
        <w:tc>
          <w:tcPr>
            <w:tcW w:w="3682" w:type="dxa"/>
            <w:shd w:val="clear" w:color="auto" w:fill="auto"/>
          </w:tcPr>
          <w:p w14:paraId="0C1FD590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C509FB9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03413B2D" w14:textId="77777777" w:rsidTr="00B13C0E">
        <w:trPr>
          <w:cantSplit/>
          <w:trHeight w:val="349"/>
        </w:trPr>
        <w:tc>
          <w:tcPr>
            <w:tcW w:w="692" w:type="dxa"/>
            <w:vMerge/>
            <w:shd w:val="clear" w:color="auto" w:fill="auto"/>
            <w:vAlign w:val="center"/>
          </w:tcPr>
          <w:p w14:paraId="7F3428B4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009993516" w:edGrp="everyone" w:colFirst="2" w:colLast="2"/>
            <w:permStart w:id="223960106" w:edGrp="everyone" w:colFirst="3" w:colLast="3"/>
            <w:permEnd w:id="1650140107"/>
            <w:permEnd w:id="1619791384"/>
          </w:p>
        </w:tc>
        <w:tc>
          <w:tcPr>
            <w:tcW w:w="4236" w:type="dxa"/>
            <w:shd w:val="clear" w:color="auto" w:fill="auto"/>
            <w:vAlign w:val="center"/>
          </w:tcPr>
          <w:p w14:paraId="0F0A6F04" w14:textId="77777777" w:rsidR="007618C9" w:rsidRPr="00405FB7" w:rsidRDefault="007618C9" w:rsidP="007618C9">
            <w:pPr>
              <w:pStyle w:val="ListParagraph"/>
              <w:numPr>
                <w:ilvl w:val="0"/>
                <w:numId w:val="36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Minimalno 2 nosača obratka</w:t>
            </w:r>
          </w:p>
        </w:tc>
        <w:tc>
          <w:tcPr>
            <w:tcW w:w="3682" w:type="dxa"/>
            <w:shd w:val="clear" w:color="auto" w:fill="auto"/>
          </w:tcPr>
          <w:p w14:paraId="1E51960A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AF5D034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6589084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7887F07B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390145907" w:edGrp="everyone" w:colFirst="2" w:colLast="2"/>
            <w:permStart w:id="1257196413" w:edGrp="everyone" w:colFirst="3" w:colLast="3"/>
            <w:permEnd w:id="2009993516"/>
            <w:permEnd w:id="223960106"/>
          </w:p>
        </w:tc>
        <w:tc>
          <w:tcPr>
            <w:tcW w:w="4236" w:type="dxa"/>
            <w:shd w:val="clear" w:color="auto" w:fill="auto"/>
            <w:vAlign w:val="center"/>
          </w:tcPr>
          <w:p w14:paraId="1221954D" w14:textId="77777777" w:rsidR="007618C9" w:rsidRPr="00405FB7" w:rsidRDefault="007618C9" w:rsidP="007618C9">
            <w:pPr>
              <w:pStyle w:val="ListParagraph"/>
              <w:numPr>
                <w:ilvl w:val="0"/>
                <w:numId w:val="36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Brzina obrade – minimalno 18 m/min</w:t>
            </w:r>
          </w:p>
        </w:tc>
        <w:tc>
          <w:tcPr>
            <w:tcW w:w="3682" w:type="dxa"/>
            <w:shd w:val="clear" w:color="auto" w:fill="auto"/>
          </w:tcPr>
          <w:p w14:paraId="2D6963B2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F226A66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390145907"/>
      <w:permEnd w:id="1257196413"/>
      <w:tr w:rsidR="007618C9" w:rsidRPr="00EA50F9" w14:paraId="7A6524EB" w14:textId="77777777" w:rsidTr="00B13C0E">
        <w:trPr>
          <w:cantSplit/>
          <w:trHeight w:val="435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2EACDA0B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3835936A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Radni agregati - stroj mora biti opremljen minimalno slijedećim agregatima:</w:t>
            </w:r>
          </w:p>
        </w:tc>
      </w:tr>
      <w:tr w:rsidR="007618C9" w:rsidRPr="00EA50F9" w14:paraId="0620D7A4" w14:textId="77777777" w:rsidTr="00B13C0E">
        <w:trPr>
          <w:cantSplit/>
          <w:trHeight w:val="293"/>
        </w:trPr>
        <w:tc>
          <w:tcPr>
            <w:tcW w:w="692" w:type="dxa"/>
            <w:vMerge/>
            <w:shd w:val="clear" w:color="auto" w:fill="auto"/>
            <w:vAlign w:val="center"/>
          </w:tcPr>
          <w:p w14:paraId="15463C4A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70745074" w:edGrp="everyone" w:colFirst="2" w:colLast="2"/>
            <w:permStart w:id="873005820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4283B288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prskanje sredstva za odvajanje</w:t>
            </w:r>
          </w:p>
        </w:tc>
        <w:tc>
          <w:tcPr>
            <w:tcW w:w="3682" w:type="dxa"/>
            <w:shd w:val="clear" w:color="auto" w:fill="auto"/>
          </w:tcPr>
          <w:p w14:paraId="5164E87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7370E00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C1A5822" w14:textId="77777777" w:rsidTr="00B13C0E">
        <w:trPr>
          <w:cantSplit/>
          <w:trHeight w:val="183"/>
        </w:trPr>
        <w:tc>
          <w:tcPr>
            <w:tcW w:w="692" w:type="dxa"/>
            <w:vMerge/>
            <w:shd w:val="clear" w:color="auto" w:fill="auto"/>
            <w:vAlign w:val="center"/>
          </w:tcPr>
          <w:p w14:paraId="34FD668D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747262602" w:edGrp="everyone" w:colFirst="2" w:colLast="2"/>
            <w:permStart w:id="1186165682" w:edGrp="everyone" w:colFirst="3" w:colLast="3"/>
            <w:permEnd w:id="170745074"/>
            <w:permEnd w:id="873005820"/>
          </w:p>
        </w:tc>
        <w:tc>
          <w:tcPr>
            <w:tcW w:w="4236" w:type="dxa"/>
            <w:shd w:val="clear" w:color="auto" w:fill="auto"/>
            <w:vAlign w:val="center"/>
          </w:tcPr>
          <w:p w14:paraId="7853FCFF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predglodanja</w:t>
            </w:r>
          </w:p>
        </w:tc>
        <w:tc>
          <w:tcPr>
            <w:tcW w:w="3682" w:type="dxa"/>
            <w:shd w:val="clear" w:color="auto" w:fill="auto"/>
          </w:tcPr>
          <w:p w14:paraId="491DB14E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327E21E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50E8265" w14:textId="77777777" w:rsidTr="00B13C0E">
        <w:trPr>
          <w:cantSplit/>
          <w:trHeight w:val="225"/>
        </w:trPr>
        <w:tc>
          <w:tcPr>
            <w:tcW w:w="692" w:type="dxa"/>
            <w:vMerge/>
            <w:shd w:val="clear" w:color="auto" w:fill="auto"/>
            <w:vAlign w:val="center"/>
          </w:tcPr>
          <w:p w14:paraId="19B41C3F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346529565" w:edGrp="everyone" w:colFirst="2" w:colLast="2"/>
            <w:permStart w:id="1099510414" w:edGrp="everyone" w:colFirst="3" w:colLast="3"/>
            <w:permEnd w:id="747262602"/>
            <w:permEnd w:id="1186165682"/>
          </w:p>
        </w:tc>
        <w:tc>
          <w:tcPr>
            <w:tcW w:w="4236" w:type="dxa"/>
            <w:shd w:val="clear" w:color="auto" w:fill="auto"/>
            <w:vAlign w:val="center"/>
          </w:tcPr>
          <w:p w14:paraId="2DAC5529" w14:textId="1E860247" w:rsidR="007618C9" w:rsidRPr="00405FB7" w:rsidRDefault="00DC6D9F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Agregat</w:t>
            </w:r>
            <w:r w:rsidR="007618C9" w:rsidRPr="00405FB7">
              <w:rPr>
                <w:rFonts w:cs="Tahoma"/>
                <w:bCs/>
                <w:sz w:val="20"/>
                <w:szCs w:val="20"/>
              </w:rPr>
              <w:t xml:space="preserve"> za zagrijavanje ruba obradka</w:t>
            </w:r>
          </w:p>
        </w:tc>
        <w:tc>
          <w:tcPr>
            <w:tcW w:w="3682" w:type="dxa"/>
            <w:shd w:val="clear" w:color="auto" w:fill="auto"/>
          </w:tcPr>
          <w:p w14:paraId="474BC92E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171C7E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5C639F9" w14:textId="77777777" w:rsidTr="00B13C0E">
        <w:trPr>
          <w:cantSplit/>
          <w:trHeight w:val="240"/>
        </w:trPr>
        <w:tc>
          <w:tcPr>
            <w:tcW w:w="692" w:type="dxa"/>
            <w:vMerge/>
            <w:shd w:val="clear" w:color="auto" w:fill="auto"/>
            <w:vAlign w:val="center"/>
          </w:tcPr>
          <w:p w14:paraId="58AD2D3D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107705330" w:edGrp="everyone" w:colFirst="2" w:colLast="2"/>
            <w:permStart w:id="989944702" w:edGrp="everyone" w:colFirst="3" w:colLast="3"/>
            <w:permEnd w:id="1346529565"/>
            <w:permEnd w:id="1099510414"/>
          </w:p>
        </w:tc>
        <w:tc>
          <w:tcPr>
            <w:tcW w:w="4236" w:type="dxa"/>
            <w:shd w:val="clear" w:color="auto" w:fill="auto"/>
            <w:vAlign w:val="center"/>
          </w:tcPr>
          <w:p w14:paraId="06AD611E" w14:textId="000B5B9C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obljepljivanje s podešavanjem količine lijepila</w:t>
            </w:r>
            <w:r w:rsidR="00E31379" w:rsidRPr="00405FB7">
              <w:rPr>
                <w:rFonts w:cs="Tahoma"/>
                <w:bCs/>
                <w:sz w:val="20"/>
                <w:szCs w:val="20"/>
              </w:rPr>
              <w:t xml:space="preserve"> s mogućnošću upotrebe PU lijepila</w:t>
            </w:r>
          </w:p>
        </w:tc>
        <w:tc>
          <w:tcPr>
            <w:tcW w:w="3682" w:type="dxa"/>
            <w:shd w:val="clear" w:color="auto" w:fill="auto"/>
          </w:tcPr>
          <w:p w14:paraId="44737B3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D4AB31E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A73AA21" w14:textId="77777777" w:rsidTr="00B13C0E">
        <w:trPr>
          <w:cantSplit/>
          <w:trHeight w:val="255"/>
        </w:trPr>
        <w:tc>
          <w:tcPr>
            <w:tcW w:w="692" w:type="dxa"/>
            <w:vMerge/>
            <w:shd w:val="clear" w:color="auto" w:fill="auto"/>
            <w:vAlign w:val="center"/>
          </w:tcPr>
          <w:p w14:paraId="30AAE883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416358892" w:edGrp="everyone" w:colFirst="2" w:colLast="2"/>
            <w:permStart w:id="1482177668" w:edGrp="everyone" w:colFirst="3" w:colLast="3"/>
            <w:permEnd w:id="2107705330"/>
            <w:permEnd w:id="989944702"/>
          </w:p>
        </w:tc>
        <w:tc>
          <w:tcPr>
            <w:tcW w:w="4236" w:type="dxa"/>
            <w:shd w:val="clear" w:color="auto" w:fill="auto"/>
            <w:vAlign w:val="center"/>
          </w:tcPr>
          <w:p w14:paraId="27A6C860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grubo glodanje</w:t>
            </w:r>
          </w:p>
        </w:tc>
        <w:tc>
          <w:tcPr>
            <w:tcW w:w="3682" w:type="dxa"/>
            <w:shd w:val="clear" w:color="auto" w:fill="auto"/>
          </w:tcPr>
          <w:p w14:paraId="4461DC19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9458106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E9579F2" w14:textId="77777777" w:rsidTr="00B13C0E">
        <w:trPr>
          <w:cantSplit/>
          <w:trHeight w:val="165"/>
        </w:trPr>
        <w:tc>
          <w:tcPr>
            <w:tcW w:w="692" w:type="dxa"/>
            <w:vMerge/>
            <w:shd w:val="clear" w:color="auto" w:fill="auto"/>
            <w:vAlign w:val="center"/>
          </w:tcPr>
          <w:p w14:paraId="4252A40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85358826" w:edGrp="everyone" w:colFirst="2" w:colLast="2"/>
            <w:permStart w:id="1536054943" w:edGrp="everyone" w:colFirst="3" w:colLast="3"/>
            <w:permEnd w:id="416358892"/>
            <w:permEnd w:id="1482177668"/>
          </w:p>
        </w:tc>
        <w:tc>
          <w:tcPr>
            <w:tcW w:w="4236" w:type="dxa"/>
            <w:shd w:val="clear" w:color="auto" w:fill="auto"/>
            <w:vAlign w:val="center"/>
          </w:tcPr>
          <w:p w14:paraId="776AA97B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prskanje kliznog sredstva</w:t>
            </w:r>
          </w:p>
        </w:tc>
        <w:tc>
          <w:tcPr>
            <w:tcW w:w="3682" w:type="dxa"/>
            <w:shd w:val="clear" w:color="auto" w:fill="auto"/>
          </w:tcPr>
          <w:p w14:paraId="51F4BBD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4D6C6CD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46D27F7" w14:textId="77777777" w:rsidTr="00B13C0E">
        <w:trPr>
          <w:cantSplit/>
          <w:trHeight w:val="150"/>
        </w:trPr>
        <w:tc>
          <w:tcPr>
            <w:tcW w:w="692" w:type="dxa"/>
            <w:vMerge/>
            <w:shd w:val="clear" w:color="auto" w:fill="auto"/>
            <w:vAlign w:val="center"/>
          </w:tcPr>
          <w:p w14:paraId="3773F9BA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048919248" w:edGrp="everyone" w:colFirst="2" w:colLast="2"/>
            <w:permStart w:id="634995973" w:edGrp="everyone" w:colFirst="3" w:colLast="3"/>
            <w:permEnd w:id="85358826"/>
            <w:permEnd w:id="1536054943"/>
          </w:p>
        </w:tc>
        <w:tc>
          <w:tcPr>
            <w:tcW w:w="4236" w:type="dxa"/>
            <w:shd w:val="clear" w:color="auto" w:fill="auto"/>
            <w:vAlign w:val="center"/>
          </w:tcPr>
          <w:p w14:paraId="774032FA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poravnavanje i profiliranje,  automatsko podešavanje poravnavanja horizontalno i vertikalno podešavanje</w:t>
            </w:r>
          </w:p>
        </w:tc>
        <w:tc>
          <w:tcPr>
            <w:tcW w:w="3682" w:type="dxa"/>
            <w:shd w:val="clear" w:color="auto" w:fill="auto"/>
          </w:tcPr>
          <w:p w14:paraId="74F09BED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D9ABDB8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7FAF512F" w14:textId="77777777" w:rsidTr="00B13C0E">
        <w:trPr>
          <w:cantSplit/>
          <w:trHeight w:val="165"/>
        </w:trPr>
        <w:tc>
          <w:tcPr>
            <w:tcW w:w="692" w:type="dxa"/>
            <w:vMerge/>
            <w:shd w:val="clear" w:color="auto" w:fill="auto"/>
            <w:vAlign w:val="center"/>
          </w:tcPr>
          <w:p w14:paraId="2AA30CB1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77668212" w:edGrp="everyone" w:colFirst="2" w:colLast="2"/>
            <w:permStart w:id="62028334" w:edGrp="everyone" w:colFirst="3" w:colLast="3"/>
            <w:permEnd w:id="1048919248"/>
            <w:permEnd w:id="634995973"/>
          </w:p>
        </w:tc>
        <w:tc>
          <w:tcPr>
            <w:tcW w:w="4236" w:type="dxa"/>
            <w:shd w:val="clear" w:color="auto" w:fill="auto"/>
            <w:vAlign w:val="center"/>
          </w:tcPr>
          <w:p w14:paraId="4C2AB399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odsjecanje viška materijala</w:t>
            </w:r>
          </w:p>
        </w:tc>
        <w:tc>
          <w:tcPr>
            <w:tcW w:w="3682" w:type="dxa"/>
            <w:shd w:val="clear" w:color="auto" w:fill="auto"/>
          </w:tcPr>
          <w:p w14:paraId="1D38D17F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7C9B19B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21B7264" w14:textId="77777777" w:rsidTr="00B13C0E">
        <w:trPr>
          <w:cantSplit/>
          <w:trHeight w:val="195"/>
        </w:trPr>
        <w:tc>
          <w:tcPr>
            <w:tcW w:w="692" w:type="dxa"/>
            <w:vMerge/>
            <w:shd w:val="clear" w:color="auto" w:fill="auto"/>
            <w:vAlign w:val="center"/>
          </w:tcPr>
          <w:p w14:paraId="03CA7C07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045186788" w:edGrp="everyone" w:colFirst="2" w:colLast="2"/>
            <w:permStart w:id="608531110" w:edGrp="everyone" w:colFirst="3" w:colLast="3"/>
            <w:permEnd w:id="177668212"/>
            <w:permEnd w:id="62028334"/>
          </w:p>
        </w:tc>
        <w:tc>
          <w:tcPr>
            <w:tcW w:w="4236" w:type="dxa"/>
            <w:shd w:val="clear" w:color="auto" w:fill="auto"/>
            <w:vAlign w:val="center"/>
          </w:tcPr>
          <w:p w14:paraId="0A04C714" w14:textId="70045523" w:rsidR="007618C9" w:rsidRPr="00405FB7" w:rsidRDefault="00DC6D9F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Agregat s profilnim noževima</w:t>
            </w:r>
            <w:r w:rsidR="007618C9" w:rsidRPr="00405FB7">
              <w:rPr>
                <w:rFonts w:cs="Tahoma"/>
                <w:bCs/>
                <w:sz w:val="20"/>
                <w:szCs w:val="20"/>
              </w:rPr>
              <w:t xml:space="preserve"> s horizontalnim i vertikalnim vođenjem</w:t>
            </w:r>
          </w:p>
        </w:tc>
        <w:tc>
          <w:tcPr>
            <w:tcW w:w="3682" w:type="dxa"/>
            <w:shd w:val="clear" w:color="auto" w:fill="auto"/>
          </w:tcPr>
          <w:p w14:paraId="7455F60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0CC210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3D5C81D" w14:textId="77777777" w:rsidTr="00B13C0E">
        <w:trPr>
          <w:cantSplit/>
          <w:trHeight w:val="119"/>
        </w:trPr>
        <w:tc>
          <w:tcPr>
            <w:tcW w:w="692" w:type="dxa"/>
            <w:vMerge/>
            <w:shd w:val="clear" w:color="auto" w:fill="auto"/>
            <w:vAlign w:val="center"/>
          </w:tcPr>
          <w:p w14:paraId="02003B4D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29769586" w:edGrp="everyone" w:colFirst="2" w:colLast="2"/>
            <w:permStart w:id="1273184528" w:edGrp="everyone" w:colFirst="3" w:colLast="3"/>
            <w:permEnd w:id="2045186788"/>
            <w:permEnd w:id="608531110"/>
          </w:p>
        </w:tc>
        <w:tc>
          <w:tcPr>
            <w:tcW w:w="4236" w:type="dxa"/>
            <w:shd w:val="clear" w:color="auto" w:fill="auto"/>
            <w:vAlign w:val="center"/>
          </w:tcPr>
          <w:p w14:paraId="5DEFABB3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prskanje sredstva za čišćenje</w:t>
            </w:r>
          </w:p>
        </w:tc>
        <w:tc>
          <w:tcPr>
            <w:tcW w:w="3682" w:type="dxa"/>
            <w:shd w:val="clear" w:color="auto" w:fill="auto"/>
          </w:tcPr>
          <w:p w14:paraId="4E9ACABF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360CE44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283B643" w14:textId="77777777" w:rsidTr="00B13C0E">
        <w:trPr>
          <w:cantSplit/>
          <w:trHeight w:val="149"/>
        </w:trPr>
        <w:tc>
          <w:tcPr>
            <w:tcW w:w="692" w:type="dxa"/>
            <w:vMerge/>
            <w:shd w:val="clear" w:color="auto" w:fill="auto"/>
            <w:vAlign w:val="center"/>
          </w:tcPr>
          <w:p w14:paraId="4B6AF054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95451335" w:edGrp="everyone" w:colFirst="2" w:colLast="2"/>
            <w:permStart w:id="913340248" w:edGrp="everyone" w:colFirst="3" w:colLast="3"/>
            <w:permEnd w:id="1829769586"/>
            <w:permEnd w:id="1273184528"/>
          </w:p>
        </w:tc>
        <w:tc>
          <w:tcPr>
            <w:tcW w:w="4236" w:type="dxa"/>
            <w:shd w:val="clear" w:color="auto" w:fill="auto"/>
            <w:vAlign w:val="center"/>
          </w:tcPr>
          <w:p w14:paraId="6092A0A7" w14:textId="52E84473" w:rsidR="007618C9" w:rsidRPr="00405FB7" w:rsidRDefault="00402E50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Agregat s ravnim noževima</w:t>
            </w:r>
            <w:permStart w:id="996815766" w:edGrp="everyone"/>
            <w:permEnd w:id="996815766"/>
            <w:r w:rsidR="007618C9" w:rsidRPr="00405FB7">
              <w:rPr>
                <w:rFonts w:cs="Tahoma"/>
                <w:bCs/>
                <w:sz w:val="20"/>
                <w:szCs w:val="20"/>
              </w:rPr>
              <w:t xml:space="preserve"> </w:t>
            </w:r>
            <w:bookmarkStart w:id="2" w:name="_GoBack"/>
            <w:bookmarkEnd w:id="2"/>
            <w:r w:rsidR="007618C9" w:rsidRPr="00405FB7">
              <w:rPr>
                <w:rFonts w:cs="Tahoma"/>
                <w:bCs/>
                <w:sz w:val="20"/>
                <w:szCs w:val="20"/>
              </w:rPr>
              <w:t>za skidanje ostatka ljepila</w:t>
            </w:r>
          </w:p>
        </w:tc>
        <w:tc>
          <w:tcPr>
            <w:tcW w:w="3682" w:type="dxa"/>
            <w:shd w:val="clear" w:color="auto" w:fill="auto"/>
          </w:tcPr>
          <w:p w14:paraId="742A1436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D564AE4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500B3FD4" w14:textId="77777777" w:rsidTr="00B13C0E">
        <w:trPr>
          <w:cantSplit/>
          <w:trHeight w:val="180"/>
        </w:trPr>
        <w:tc>
          <w:tcPr>
            <w:tcW w:w="692" w:type="dxa"/>
            <w:vMerge/>
            <w:shd w:val="clear" w:color="auto" w:fill="auto"/>
            <w:vAlign w:val="center"/>
          </w:tcPr>
          <w:p w14:paraId="51F41356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20026850" w:edGrp="everyone" w:colFirst="2" w:colLast="2"/>
            <w:permStart w:id="45026224" w:edGrp="everyone" w:colFirst="3" w:colLast="3"/>
            <w:permEnd w:id="1895451335"/>
            <w:permEnd w:id="913340248"/>
          </w:p>
        </w:tc>
        <w:tc>
          <w:tcPr>
            <w:tcW w:w="4236" w:type="dxa"/>
            <w:shd w:val="clear" w:color="auto" w:fill="auto"/>
            <w:vAlign w:val="center"/>
          </w:tcPr>
          <w:p w14:paraId="1B96B2C5" w14:textId="77777777" w:rsidR="007618C9" w:rsidRPr="00405FB7" w:rsidRDefault="007618C9" w:rsidP="007618C9">
            <w:pPr>
              <w:pStyle w:val="ListParagraph"/>
              <w:numPr>
                <w:ilvl w:val="0"/>
                <w:numId w:val="37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Agregat za poliranje za čišćenje i poliranje nalijepljenih rubova</w:t>
            </w:r>
          </w:p>
        </w:tc>
        <w:tc>
          <w:tcPr>
            <w:tcW w:w="3682" w:type="dxa"/>
            <w:shd w:val="clear" w:color="auto" w:fill="auto"/>
          </w:tcPr>
          <w:p w14:paraId="7F54F1F3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8D2F4EE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120026850"/>
      <w:permEnd w:id="45026224"/>
      <w:tr w:rsidR="007618C9" w:rsidRPr="00EA50F9" w14:paraId="6B38F6A9" w14:textId="77777777" w:rsidTr="00B13C0E">
        <w:trPr>
          <w:cantSplit/>
          <w:trHeight w:val="195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5A9C7B1C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402BCBDF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Upravljački program mora imati sljedeće funkcije:</w:t>
            </w:r>
          </w:p>
        </w:tc>
      </w:tr>
      <w:tr w:rsidR="007618C9" w:rsidRPr="00EA50F9" w14:paraId="3874FE70" w14:textId="77777777" w:rsidTr="00B13C0E">
        <w:trPr>
          <w:cantSplit/>
          <w:trHeight w:val="390"/>
        </w:trPr>
        <w:tc>
          <w:tcPr>
            <w:tcW w:w="692" w:type="dxa"/>
            <w:vMerge/>
            <w:shd w:val="clear" w:color="auto" w:fill="auto"/>
            <w:vAlign w:val="center"/>
          </w:tcPr>
          <w:p w14:paraId="035BAAA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712573659" w:edGrp="everyone" w:colFirst="2" w:colLast="2"/>
            <w:permStart w:id="1096357540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6EADB86E" w14:textId="77777777" w:rsidR="007618C9" w:rsidRPr="00405FB7" w:rsidRDefault="007618C9" w:rsidP="007618C9">
            <w:pPr>
              <w:pStyle w:val="ListParagraph"/>
              <w:numPr>
                <w:ilvl w:val="0"/>
                <w:numId w:val="3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Grafički pregled stroja i trenutne operacije</w:t>
            </w:r>
          </w:p>
        </w:tc>
        <w:tc>
          <w:tcPr>
            <w:tcW w:w="3682" w:type="dxa"/>
            <w:shd w:val="clear" w:color="auto" w:fill="auto"/>
          </w:tcPr>
          <w:p w14:paraId="19893AEA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0A5ECAA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48B3E839" w14:textId="77777777" w:rsidTr="00B13C0E">
        <w:trPr>
          <w:cantSplit/>
          <w:trHeight w:val="390"/>
        </w:trPr>
        <w:tc>
          <w:tcPr>
            <w:tcW w:w="692" w:type="dxa"/>
            <w:vMerge/>
            <w:shd w:val="clear" w:color="auto" w:fill="auto"/>
            <w:vAlign w:val="center"/>
          </w:tcPr>
          <w:p w14:paraId="7B51EFDE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959582199" w:edGrp="everyone" w:colFirst="2" w:colLast="2"/>
            <w:permStart w:id="1467115412" w:edGrp="everyone" w:colFirst="3" w:colLast="3"/>
            <w:permEnd w:id="712573659"/>
            <w:permEnd w:id="1096357540"/>
          </w:p>
        </w:tc>
        <w:tc>
          <w:tcPr>
            <w:tcW w:w="4236" w:type="dxa"/>
            <w:shd w:val="clear" w:color="auto" w:fill="auto"/>
            <w:vAlign w:val="center"/>
          </w:tcPr>
          <w:p w14:paraId="116C080B" w14:textId="77777777" w:rsidR="007618C9" w:rsidRPr="00405FB7" w:rsidRDefault="007618C9" w:rsidP="007618C9">
            <w:pPr>
              <w:pStyle w:val="ListParagraph"/>
              <w:numPr>
                <w:ilvl w:val="0"/>
                <w:numId w:val="38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Unos baze alata</w:t>
            </w:r>
          </w:p>
        </w:tc>
        <w:tc>
          <w:tcPr>
            <w:tcW w:w="3682" w:type="dxa"/>
            <w:shd w:val="clear" w:color="auto" w:fill="auto"/>
          </w:tcPr>
          <w:p w14:paraId="787D532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AEBF21B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959582199"/>
      <w:permEnd w:id="1467115412"/>
      <w:tr w:rsidR="007618C9" w:rsidRPr="00EA50F9" w14:paraId="51C9263D" w14:textId="77777777" w:rsidTr="00B13C0E">
        <w:trPr>
          <w:cantSplit/>
          <w:trHeight w:val="150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38E0BAA2" w14:textId="77777777" w:rsidR="007618C9" w:rsidRPr="00B71865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2064B038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Transporter za povrat obratka do operatera:</w:t>
            </w:r>
          </w:p>
        </w:tc>
      </w:tr>
      <w:tr w:rsidR="007618C9" w:rsidRPr="00EA50F9" w14:paraId="2B208670" w14:textId="77777777" w:rsidTr="00B13C0E">
        <w:trPr>
          <w:cantSplit/>
          <w:trHeight w:val="390"/>
        </w:trPr>
        <w:tc>
          <w:tcPr>
            <w:tcW w:w="692" w:type="dxa"/>
            <w:vMerge/>
            <w:shd w:val="clear" w:color="auto" w:fill="auto"/>
            <w:vAlign w:val="center"/>
          </w:tcPr>
          <w:p w14:paraId="2CCCE075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681939174" w:edGrp="everyone" w:colFirst="2" w:colLast="2"/>
            <w:permStart w:id="2126196458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4ACBAA5E" w14:textId="094D8264" w:rsidR="007618C9" w:rsidRPr="00405FB7" w:rsidRDefault="00405FB7" w:rsidP="007618C9">
            <w:pPr>
              <w:pStyle w:val="ListParagraph"/>
              <w:numPr>
                <w:ilvl w:val="0"/>
                <w:numId w:val="39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Dozvoljena</w:t>
            </w:r>
            <w:r w:rsidR="007618C9" w:rsidRPr="00405FB7">
              <w:rPr>
                <w:rFonts w:cs="Tahoma"/>
                <w:bCs/>
                <w:sz w:val="20"/>
                <w:szCs w:val="20"/>
              </w:rPr>
              <w:t xml:space="preserve"> dužina obratka za transport - minimalno 2400 mm</w:t>
            </w:r>
          </w:p>
        </w:tc>
        <w:tc>
          <w:tcPr>
            <w:tcW w:w="3682" w:type="dxa"/>
            <w:shd w:val="clear" w:color="auto" w:fill="auto"/>
          </w:tcPr>
          <w:p w14:paraId="0253A50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DEEBEF4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1B8544BF" w14:textId="77777777" w:rsidTr="00B13C0E">
        <w:trPr>
          <w:cantSplit/>
          <w:trHeight w:val="675"/>
        </w:trPr>
        <w:tc>
          <w:tcPr>
            <w:tcW w:w="692" w:type="dxa"/>
            <w:vMerge/>
            <w:shd w:val="clear" w:color="auto" w:fill="auto"/>
            <w:vAlign w:val="center"/>
          </w:tcPr>
          <w:p w14:paraId="19D24178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906560342" w:edGrp="everyone" w:colFirst="2" w:colLast="2"/>
            <w:permStart w:id="543770232" w:edGrp="everyone" w:colFirst="3" w:colLast="3"/>
            <w:permEnd w:id="1681939174"/>
            <w:permEnd w:id="2126196458"/>
          </w:p>
        </w:tc>
        <w:tc>
          <w:tcPr>
            <w:tcW w:w="4236" w:type="dxa"/>
            <w:shd w:val="clear" w:color="auto" w:fill="auto"/>
            <w:vAlign w:val="center"/>
          </w:tcPr>
          <w:p w14:paraId="322656B6" w14:textId="0C3F1269" w:rsidR="007618C9" w:rsidRPr="00405FB7" w:rsidRDefault="007618C9" w:rsidP="007618C9">
            <w:pPr>
              <w:pStyle w:val="ListParagraph"/>
              <w:numPr>
                <w:ilvl w:val="0"/>
                <w:numId w:val="39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Najmanja širina obratka - minimalno 800 mm</w:t>
            </w:r>
          </w:p>
        </w:tc>
        <w:tc>
          <w:tcPr>
            <w:tcW w:w="3682" w:type="dxa"/>
            <w:shd w:val="clear" w:color="auto" w:fill="auto"/>
          </w:tcPr>
          <w:p w14:paraId="03D94DDA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28C4D7B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permEnd w:id="906560342"/>
      <w:permEnd w:id="543770232"/>
      <w:tr w:rsidR="007618C9" w:rsidRPr="00EA50F9" w14:paraId="523BABEF" w14:textId="77777777" w:rsidTr="00B13C0E">
        <w:trPr>
          <w:cantSplit/>
          <w:trHeight w:val="94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2AB1DCA" w14:textId="77777777" w:rsidR="007618C9" w:rsidRPr="00F069B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r w:rsidRPr="00F069B9">
              <w:rPr>
                <w:rFonts w:cs="Tahoma"/>
              </w:rPr>
              <w:t>7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59A2B662" w14:textId="77777777" w:rsidR="007618C9" w:rsidRPr="00405FB7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Ostali općeniti uvjeti:</w:t>
            </w:r>
          </w:p>
        </w:tc>
      </w:tr>
      <w:tr w:rsidR="007618C9" w:rsidRPr="00EA50F9" w14:paraId="4552A301" w14:textId="77777777" w:rsidTr="00B13C0E">
        <w:trPr>
          <w:cantSplit/>
          <w:trHeight w:val="255"/>
        </w:trPr>
        <w:tc>
          <w:tcPr>
            <w:tcW w:w="692" w:type="dxa"/>
            <w:vMerge/>
            <w:shd w:val="clear" w:color="auto" w:fill="auto"/>
            <w:vAlign w:val="center"/>
          </w:tcPr>
          <w:p w14:paraId="563FE3F6" w14:textId="77777777" w:rsidR="007618C9" w:rsidRPr="00F069B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390874369" w:edGrp="everyone" w:colFirst="2" w:colLast="2"/>
            <w:permStart w:id="419704902" w:edGrp="everyone" w:colFirst="3" w:colLast="3"/>
          </w:p>
        </w:tc>
        <w:tc>
          <w:tcPr>
            <w:tcW w:w="4236" w:type="dxa"/>
            <w:shd w:val="clear" w:color="auto" w:fill="auto"/>
            <w:vAlign w:val="center"/>
          </w:tcPr>
          <w:p w14:paraId="6C194309" w14:textId="5A47A633" w:rsidR="007618C9" w:rsidRPr="00405FB7" w:rsidRDefault="007618C9" w:rsidP="007618C9">
            <w:pPr>
              <w:pStyle w:val="ListParagraph"/>
              <w:numPr>
                <w:ilvl w:val="0"/>
                <w:numId w:val="4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 xml:space="preserve">Dijagnostika kvara i servis preko </w:t>
            </w:r>
            <w:r w:rsidR="00495BA2" w:rsidRPr="00405FB7">
              <w:rPr>
                <w:rFonts w:cs="Tahoma"/>
                <w:bCs/>
                <w:sz w:val="20"/>
                <w:szCs w:val="20"/>
              </w:rPr>
              <w:t>i</w:t>
            </w:r>
            <w:r w:rsidRPr="00405FB7">
              <w:rPr>
                <w:rFonts w:cs="Tahoma"/>
                <w:bCs/>
                <w:sz w:val="20"/>
                <w:szCs w:val="20"/>
              </w:rPr>
              <w:t>nterneta</w:t>
            </w:r>
          </w:p>
        </w:tc>
        <w:tc>
          <w:tcPr>
            <w:tcW w:w="3682" w:type="dxa"/>
            <w:shd w:val="clear" w:color="auto" w:fill="auto"/>
          </w:tcPr>
          <w:p w14:paraId="202D94FA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FB8F318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192C178E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E443B8D" w14:textId="77777777" w:rsidR="007618C9" w:rsidRPr="00F069B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239579614" w:edGrp="everyone" w:colFirst="2" w:colLast="2"/>
            <w:permStart w:id="983183464" w:edGrp="everyone" w:colFirst="3" w:colLast="3"/>
            <w:permEnd w:id="1390874369"/>
            <w:permEnd w:id="419704902"/>
          </w:p>
        </w:tc>
        <w:tc>
          <w:tcPr>
            <w:tcW w:w="4236" w:type="dxa"/>
            <w:shd w:val="clear" w:color="auto" w:fill="auto"/>
            <w:vAlign w:val="center"/>
          </w:tcPr>
          <w:p w14:paraId="6AAD500F" w14:textId="294BEE70" w:rsidR="007618C9" w:rsidRPr="00405FB7" w:rsidRDefault="007618C9" w:rsidP="007618C9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14" w:hanging="357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Sigurnosni sustavi sukladni s važeć</w:t>
            </w:r>
            <w:r w:rsidR="00E31379" w:rsidRPr="00405FB7">
              <w:rPr>
                <w:rFonts w:cs="Tahoma"/>
                <w:bCs/>
                <w:sz w:val="20"/>
                <w:szCs w:val="20"/>
              </w:rPr>
              <w:t>i</w:t>
            </w:r>
            <w:r w:rsidRPr="00405FB7">
              <w:rPr>
                <w:rFonts w:cs="Tahoma"/>
                <w:bCs/>
                <w:sz w:val="20"/>
                <w:szCs w:val="20"/>
              </w:rPr>
              <w:t>m</w:t>
            </w:r>
            <w:r w:rsidRPr="00405FB7">
              <w:rPr>
                <w:sz w:val="20"/>
                <w:szCs w:val="20"/>
              </w:rPr>
              <w:t xml:space="preserve"> </w:t>
            </w:r>
            <w:r w:rsidR="00405FB7" w:rsidRPr="00405FB7">
              <w:rPr>
                <w:sz w:val="20"/>
                <w:szCs w:val="20"/>
              </w:rPr>
              <w:t>propisima</w:t>
            </w:r>
          </w:p>
        </w:tc>
        <w:tc>
          <w:tcPr>
            <w:tcW w:w="3682" w:type="dxa"/>
            <w:shd w:val="clear" w:color="auto" w:fill="auto"/>
          </w:tcPr>
          <w:p w14:paraId="15E5465D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7C91B61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0423C63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4B9068B8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047416751" w:edGrp="everyone" w:colFirst="2" w:colLast="2"/>
            <w:permStart w:id="471550337" w:edGrp="everyone" w:colFirst="3" w:colLast="3"/>
            <w:permEnd w:id="1239579614"/>
            <w:permEnd w:id="983183464"/>
          </w:p>
        </w:tc>
        <w:tc>
          <w:tcPr>
            <w:tcW w:w="4236" w:type="dxa"/>
            <w:shd w:val="clear" w:color="auto" w:fill="auto"/>
            <w:vAlign w:val="center"/>
          </w:tcPr>
          <w:p w14:paraId="7E0E3547" w14:textId="798C5BB1" w:rsidR="007618C9" w:rsidRPr="00405FB7" w:rsidRDefault="007618C9" w:rsidP="007618C9">
            <w:pPr>
              <w:pStyle w:val="ListParagraph"/>
              <w:numPr>
                <w:ilvl w:val="0"/>
                <w:numId w:val="4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Potvrd</w:t>
            </w:r>
            <w:r w:rsidR="00DE49A6">
              <w:rPr>
                <w:rFonts w:cs="Tahoma"/>
                <w:bCs/>
                <w:sz w:val="20"/>
                <w:szCs w:val="20"/>
              </w:rPr>
              <w:t>a</w:t>
            </w:r>
            <w:r w:rsidRPr="00405FB7">
              <w:rPr>
                <w:rFonts w:cs="Tahoma"/>
                <w:bCs/>
                <w:sz w:val="20"/>
                <w:szCs w:val="20"/>
              </w:rPr>
              <w:t xml:space="preserve"> sukladnosti (CE)</w:t>
            </w:r>
            <w:r w:rsidR="00E31379" w:rsidRPr="00405FB7">
              <w:rPr>
                <w:rFonts w:cs="Tahoma"/>
                <w:bCs/>
                <w:sz w:val="20"/>
                <w:szCs w:val="20"/>
              </w:rPr>
              <w:t xml:space="preserve"> ili jednako vrijedno</w:t>
            </w:r>
          </w:p>
        </w:tc>
        <w:tc>
          <w:tcPr>
            <w:tcW w:w="3682" w:type="dxa"/>
            <w:shd w:val="clear" w:color="auto" w:fill="auto"/>
          </w:tcPr>
          <w:p w14:paraId="021EEE37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7A56C8C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5D85AF9" w14:textId="77777777" w:rsidTr="00B13C0E">
        <w:trPr>
          <w:cantSplit/>
          <w:trHeight w:val="675"/>
        </w:trPr>
        <w:tc>
          <w:tcPr>
            <w:tcW w:w="692" w:type="dxa"/>
            <w:vMerge/>
            <w:shd w:val="clear" w:color="auto" w:fill="auto"/>
            <w:vAlign w:val="center"/>
          </w:tcPr>
          <w:p w14:paraId="28136062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2094927939" w:edGrp="everyone" w:colFirst="2" w:colLast="2"/>
            <w:permStart w:id="1138830370" w:edGrp="everyone" w:colFirst="3" w:colLast="3"/>
            <w:permEnd w:id="1047416751"/>
            <w:permEnd w:id="471550337"/>
          </w:p>
        </w:tc>
        <w:tc>
          <w:tcPr>
            <w:tcW w:w="4236" w:type="dxa"/>
            <w:shd w:val="clear" w:color="auto" w:fill="auto"/>
            <w:vAlign w:val="center"/>
          </w:tcPr>
          <w:p w14:paraId="0A654ED8" w14:textId="27F8BFC2" w:rsidR="007618C9" w:rsidRPr="00405FB7" w:rsidRDefault="007618C9" w:rsidP="00402E50">
            <w:pPr>
              <w:pStyle w:val="ListParagraph"/>
              <w:numPr>
                <w:ilvl w:val="0"/>
                <w:numId w:val="4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Jamstv</w:t>
            </w:r>
            <w:r w:rsidR="00405FB7" w:rsidRPr="00405FB7">
              <w:rPr>
                <w:rFonts w:cs="Tahoma"/>
                <w:bCs/>
                <w:sz w:val="20"/>
                <w:szCs w:val="20"/>
              </w:rPr>
              <w:t>eni rok</w:t>
            </w:r>
            <w:r w:rsidRPr="00405FB7">
              <w:rPr>
                <w:rFonts w:cs="Tahoma"/>
                <w:bCs/>
                <w:sz w:val="20"/>
                <w:szCs w:val="20"/>
              </w:rPr>
              <w:t xml:space="preserve"> </w:t>
            </w:r>
            <w:r w:rsidR="00330564" w:rsidRPr="00405FB7">
              <w:rPr>
                <w:rFonts w:cs="Tahoma"/>
                <w:bCs/>
                <w:sz w:val="20"/>
                <w:szCs w:val="20"/>
              </w:rPr>
              <w:t>na predmet nabave - minimalno 6</w:t>
            </w:r>
            <w:r w:rsidRPr="00405FB7">
              <w:rPr>
                <w:rFonts w:cs="Tahoma"/>
                <w:bCs/>
                <w:sz w:val="20"/>
                <w:szCs w:val="20"/>
              </w:rPr>
              <w:t xml:space="preserve"> mjeseci od dana potpisa Zapisnika o primopredaji</w:t>
            </w:r>
            <w:r w:rsidR="00402E50">
              <w:rPr>
                <w:rFonts w:cs="Tahoma"/>
                <w:bCs/>
                <w:sz w:val="20"/>
                <w:szCs w:val="20"/>
              </w:rPr>
              <w:t xml:space="preserve"> </w:t>
            </w:r>
            <w:r w:rsidR="00402E50" w:rsidRPr="00402E50">
              <w:rPr>
                <w:rFonts w:cs="Tahoma"/>
                <w:bCs/>
                <w:sz w:val="20"/>
                <w:szCs w:val="20"/>
              </w:rPr>
              <w:t>(ili jednako vrijednog dokumenta)</w:t>
            </w:r>
          </w:p>
        </w:tc>
        <w:tc>
          <w:tcPr>
            <w:tcW w:w="3682" w:type="dxa"/>
            <w:shd w:val="clear" w:color="auto" w:fill="auto"/>
          </w:tcPr>
          <w:p w14:paraId="6B8E73A2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2F6EC69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80C4814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3826F2B3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822371281" w:edGrp="everyone" w:colFirst="2" w:colLast="2"/>
            <w:permStart w:id="738222747" w:edGrp="everyone" w:colFirst="3" w:colLast="3"/>
            <w:permEnd w:id="2094927939"/>
            <w:permEnd w:id="1138830370"/>
          </w:p>
        </w:tc>
        <w:tc>
          <w:tcPr>
            <w:tcW w:w="4236" w:type="dxa"/>
            <w:shd w:val="clear" w:color="auto" w:fill="auto"/>
            <w:vAlign w:val="center"/>
          </w:tcPr>
          <w:p w14:paraId="49399A9D" w14:textId="77777777" w:rsidR="007618C9" w:rsidRPr="00405FB7" w:rsidRDefault="007618C9" w:rsidP="007618C9">
            <w:pPr>
              <w:pStyle w:val="ListParagraph"/>
              <w:numPr>
                <w:ilvl w:val="0"/>
                <w:numId w:val="4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Obuka djelatnika za rad na stroju</w:t>
            </w:r>
          </w:p>
        </w:tc>
        <w:tc>
          <w:tcPr>
            <w:tcW w:w="3682" w:type="dxa"/>
            <w:shd w:val="clear" w:color="auto" w:fill="auto"/>
          </w:tcPr>
          <w:p w14:paraId="41ED4DDB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7D095B6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29E3B7E1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7A35DC63" w14:textId="77777777" w:rsidR="007618C9" w:rsidRDefault="007618C9" w:rsidP="007618C9">
            <w:pPr>
              <w:snapToGrid w:val="0"/>
              <w:spacing w:after="0"/>
              <w:jc w:val="center"/>
              <w:rPr>
                <w:rFonts w:cs="Tahoma"/>
              </w:rPr>
            </w:pPr>
            <w:permStart w:id="1629242484" w:edGrp="everyone" w:colFirst="2" w:colLast="2"/>
            <w:permStart w:id="2021149583" w:edGrp="everyone" w:colFirst="3" w:colLast="3"/>
            <w:permEnd w:id="1822371281"/>
            <w:permEnd w:id="738222747"/>
          </w:p>
        </w:tc>
        <w:tc>
          <w:tcPr>
            <w:tcW w:w="4236" w:type="dxa"/>
            <w:shd w:val="clear" w:color="auto" w:fill="auto"/>
            <w:vAlign w:val="center"/>
          </w:tcPr>
          <w:p w14:paraId="7F54B9D9" w14:textId="77777777" w:rsidR="007618C9" w:rsidRPr="00405FB7" w:rsidRDefault="007618C9" w:rsidP="007618C9">
            <w:pPr>
              <w:pStyle w:val="ListParagraph"/>
              <w:numPr>
                <w:ilvl w:val="0"/>
                <w:numId w:val="40"/>
              </w:numPr>
              <w:tabs>
                <w:tab w:val="left" w:pos="259"/>
              </w:tabs>
              <w:suppressAutoHyphens/>
              <w:spacing w:after="0" w:line="240" w:lineRule="auto"/>
              <w:rPr>
                <w:rFonts w:cs="Tahoma"/>
                <w:bCs/>
                <w:sz w:val="20"/>
                <w:szCs w:val="20"/>
              </w:rPr>
            </w:pPr>
            <w:r w:rsidRPr="00405FB7">
              <w:rPr>
                <w:rFonts w:cs="Tahoma"/>
                <w:bCs/>
                <w:sz w:val="20"/>
                <w:szCs w:val="20"/>
              </w:rPr>
              <w:t>Isporuka i montaža stroja u prostoru tvrtke</w:t>
            </w:r>
          </w:p>
        </w:tc>
        <w:tc>
          <w:tcPr>
            <w:tcW w:w="3682" w:type="dxa"/>
            <w:shd w:val="clear" w:color="auto" w:fill="auto"/>
          </w:tcPr>
          <w:p w14:paraId="706AABA5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747D5D9" w14:textId="77777777" w:rsidR="007618C9" w:rsidRPr="00EA50F9" w:rsidRDefault="007618C9" w:rsidP="007618C9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</w:tbl>
    <w:p w14:paraId="2012089C" w14:textId="77777777" w:rsidR="006278D3" w:rsidRDefault="006278D3" w:rsidP="00B2793B">
      <w:pPr>
        <w:tabs>
          <w:tab w:val="left" w:pos="567"/>
        </w:tabs>
        <w:jc w:val="both"/>
        <w:rPr>
          <w:bCs/>
        </w:rPr>
      </w:pPr>
      <w:permStart w:id="1098086616" w:edGrp="everyone"/>
      <w:permEnd w:id="1629242484"/>
      <w:permEnd w:id="2021149583"/>
      <w:permEnd w:id="1098086616"/>
    </w:p>
    <w:p w14:paraId="6EE1024A" w14:textId="77777777" w:rsidR="006278D3" w:rsidRDefault="006278D3" w:rsidP="00B2793B">
      <w:pPr>
        <w:tabs>
          <w:tab w:val="left" w:pos="567"/>
        </w:tabs>
        <w:jc w:val="both"/>
        <w:rPr>
          <w:bCs/>
        </w:rPr>
      </w:pPr>
    </w:p>
    <w:p w14:paraId="4921C4DF" w14:textId="77777777" w:rsidR="00F8593B" w:rsidRDefault="00F8593B" w:rsidP="00B2793B">
      <w:pPr>
        <w:tabs>
          <w:tab w:val="left" w:pos="567"/>
        </w:tabs>
        <w:jc w:val="both"/>
        <w:rPr>
          <w:bCs/>
        </w:rPr>
      </w:pPr>
      <w:permStart w:id="2104629038" w:edGrp="everyone"/>
      <w:r>
        <w:rPr>
          <w:bCs/>
        </w:rPr>
        <w:t>U ______________, __/__/20__</w:t>
      </w:r>
      <w:permEnd w:id="2104629038"/>
      <w:r>
        <w:rPr>
          <w:bCs/>
        </w:rPr>
        <w:t>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</w:t>
      </w:r>
      <w:permStart w:id="855196510" w:edGrp="everyone"/>
      <w:r>
        <w:rPr>
          <w:bCs/>
        </w:rPr>
        <w:t>_______________________________</w:t>
      </w:r>
    </w:p>
    <w:permEnd w:id="855196510"/>
    <w:p w14:paraId="72BA6FFA" w14:textId="77777777" w:rsidR="00B2793B" w:rsidRPr="00081A56" w:rsidRDefault="00B2793B" w:rsidP="00B2793B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p w14:paraId="7566BA96" w14:textId="77777777" w:rsidR="00857A3A" w:rsidRPr="00EA50F9" w:rsidRDefault="00857A3A" w:rsidP="00EA50F9">
      <w:pPr>
        <w:tabs>
          <w:tab w:val="left" w:pos="567"/>
        </w:tabs>
        <w:spacing w:after="0"/>
        <w:jc w:val="both"/>
      </w:pPr>
    </w:p>
    <w:sectPr w:rsidR="00857A3A" w:rsidRPr="00EA50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1C4AF" w14:textId="77777777" w:rsidR="00926DDB" w:rsidRDefault="00926DDB" w:rsidP="008A43EA">
      <w:pPr>
        <w:spacing w:after="0" w:line="240" w:lineRule="auto"/>
      </w:pPr>
      <w:r>
        <w:separator/>
      </w:r>
    </w:p>
  </w:endnote>
  <w:endnote w:type="continuationSeparator" w:id="0">
    <w:p w14:paraId="50DFCDEC" w14:textId="77777777" w:rsidR="00926DDB" w:rsidRDefault="00926DDB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046FE" w14:textId="77777777" w:rsidR="00926DDB" w:rsidRDefault="00926DDB" w:rsidP="008A43EA">
      <w:pPr>
        <w:spacing w:after="0" w:line="240" w:lineRule="auto"/>
      </w:pPr>
      <w:r>
        <w:separator/>
      </w:r>
    </w:p>
  </w:footnote>
  <w:footnote w:type="continuationSeparator" w:id="0">
    <w:p w14:paraId="69B9DCC6" w14:textId="77777777" w:rsidR="00926DDB" w:rsidRDefault="00926DDB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BA7E19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6"/>
  </w:num>
  <w:num w:numId="23">
    <w:abstractNumId w:val="29"/>
  </w:num>
  <w:num w:numId="24">
    <w:abstractNumId w:val="28"/>
  </w:num>
  <w:num w:numId="25">
    <w:abstractNumId w:val="27"/>
  </w:num>
  <w:num w:numId="26">
    <w:abstractNumId w:val="30"/>
  </w:num>
  <w:num w:numId="27">
    <w:abstractNumId w:val="24"/>
  </w:num>
  <w:num w:numId="28">
    <w:abstractNumId w:val="39"/>
  </w:num>
  <w:num w:numId="29">
    <w:abstractNumId w:val="42"/>
  </w:num>
  <w:num w:numId="30">
    <w:abstractNumId w:val="35"/>
  </w:num>
  <w:num w:numId="31">
    <w:abstractNumId w:val="31"/>
  </w:num>
  <w:num w:numId="32">
    <w:abstractNumId w:val="34"/>
  </w:num>
  <w:num w:numId="33">
    <w:abstractNumId w:val="23"/>
  </w:num>
  <w:num w:numId="34">
    <w:abstractNumId w:val="33"/>
  </w:num>
  <w:num w:numId="35">
    <w:abstractNumId w:val="32"/>
  </w:num>
  <w:num w:numId="36">
    <w:abstractNumId w:val="40"/>
  </w:num>
  <w:num w:numId="37">
    <w:abstractNumId w:val="36"/>
  </w:num>
  <w:num w:numId="38">
    <w:abstractNumId w:val="37"/>
  </w:num>
  <w:num w:numId="39">
    <w:abstractNumId w:val="25"/>
  </w:num>
  <w:num w:numId="40">
    <w:abstractNumId w:val="41"/>
  </w:num>
  <w:num w:numId="41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D+Qy6NgDxLhsq2pFAYXE2UeK5b+bJdAtS18WfZX1KCan9+gs7VuoEPZHiAHa3VNafQKu4l+r2Z63tnpkRN+VIQ==" w:salt="6Q3ni2eT1hTW9cX2ylbmf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43601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708EF"/>
    <w:rsid w:val="001906DF"/>
    <w:rsid w:val="001A0514"/>
    <w:rsid w:val="001A3FBA"/>
    <w:rsid w:val="001A42B3"/>
    <w:rsid w:val="001B291D"/>
    <w:rsid w:val="001C0341"/>
    <w:rsid w:val="001C26A3"/>
    <w:rsid w:val="001C33AC"/>
    <w:rsid w:val="001C4014"/>
    <w:rsid w:val="001C6F89"/>
    <w:rsid w:val="001D3C49"/>
    <w:rsid w:val="001E0FF6"/>
    <w:rsid w:val="001E51C6"/>
    <w:rsid w:val="001F16F1"/>
    <w:rsid w:val="001F174E"/>
    <w:rsid w:val="001F2477"/>
    <w:rsid w:val="001F4F41"/>
    <w:rsid w:val="001F7D8A"/>
    <w:rsid w:val="002070D1"/>
    <w:rsid w:val="00213E3C"/>
    <w:rsid w:val="002220C6"/>
    <w:rsid w:val="0022751D"/>
    <w:rsid w:val="00232C48"/>
    <w:rsid w:val="0025501D"/>
    <w:rsid w:val="00255F3C"/>
    <w:rsid w:val="00271733"/>
    <w:rsid w:val="002815AE"/>
    <w:rsid w:val="002830C4"/>
    <w:rsid w:val="00290FF8"/>
    <w:rsid w:val="002A6FB0"/>
    <w:rsid w:val="002B2530"/>
    <w:rsid w:val="002B34EA"/>
    <w:rsid w:val="002B72AE"/>
    <w:rsid w:val="002C0270"/>
    <w:rsid w:val="002C1687"/>
    <w:rsid w:val="002C39B4"/>
    <w:rsid w:val="002F15D9"/>
    <w:rsid w:val="00301055"/>
    <w:rsid w:val="0031528C"/>
    <w:rsid w:val="00316341"/>
    <w:rsid w:val="00321DD3"/>
    <w:rsid w:val="00330564"/>
    <w:rsid w:val="00337036"/>
    <w:rsid w:val="00340B3D"/>
    <w:rsid w:val="00345328"/>
    <w:rsid w:val="0034654F"/>
    <w:rsid w:val="00346C06"/>
    <w:rsid w:val="00351CBA"/>
    <w:rsid w:val="003540FE"/>
    <w:rsid w:val="003608AD"/>
    <w:rsid w:val="00372B14"/>
    <w:rsid w:val="00375854"/>
    <w:rsid w:val="003C06A3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E29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611DF0"/>
    <w:rsid w:val="0061512E"/>
    <w:rsid w:val="006278D3"/>
    <w:rsid w:val="00634685"/>
    <w:rsid w:val="00640376"/>
    <w:rsid w:val="0064076A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30B85"/>
    <w:rsid w:val="00730BB4"/>
    <w:rsid w:val="00735203"/>
    <w:rsid w:val="0073689F"/>
    <w:rsid w:val="0074117D"/>
    <w:rsid w:val="007436BA"/>
    <w:rsid w:val="007618C9"/>
    <w:rsid w:val="00761FDA"/>
    <w:rsid w:val="00770675"/>
    <w:rsid w:val="00776EAF"/>
    <w:rsid w:val="007842D1"/>
    <w:rsid w:val="007848A6"/>
    <w:rsid w:val="00793047"/>
    <w:rsid w:val="0079413E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816605"/>
    <w:rsid w:val="00816AF0"/>
    <w:rsid w:val="00820F57"/>
    <w:rsid w:val="00831028"/>
    <w:rsid w:val="008354F2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FED"/>
    <w:rsid w:val="008F4142"/>
    <w:rsid w:val="00905AF7"/>
    <w:rsid w:val="00911AB9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36AE"/>
    <w:rsid w:val="00B53D1F"/>
    <w:rsid w:val="00B57A1A"/>
    <w:rsid w:val="00B71865"/>
    <w:rsid w:val="00B71CFA"/>
    <w:rsid w:val="00B7223B"/>
    <w:rsid w:val="00B74411"/>
    <w:rsid w:val="00B90A49"/>
    <w:rsid w:val="00B96C10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C07862"/>
    <w:rsid w:val="00C15B78"/>
    <w:rsid w:val="00C27EA3"/>
    <w:rsid w:val="00C3075F"/>
    <w:rsid w:val="00C51BD4"/>
    <w:rsid w:val="00C540C2"/>
    <w:rsid w:val="00C759E8"/>
    <w:rsid w:val="00C77B2B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7C08"/>
    <w:rsid w:val="00CF1C8C"/>
    <w:rsid w:val="00CF3A0D"/>
    <w:rsid w:val="00CF7B45"/>
    <w:rsid w:val="00CF7E72"/>
    <w:rsid w:val="00D0030D"/>
    <w:rsid w:val="00D00BDB"/>
    <w:rsid w:val="00D2066D"/>
    <w:rsid w:val="00D220FA"/>
    <w:rsid w:val="00D27998"/>
    <w:rsid w:val="00D4447A"/>
    <w:rsid w:val="00D448A7"/>
    <w:rsid w:val="00D454C9"/>
    <w:rsid w:val="00D4622B"/>
    <w:rsid w:val="00D51AE2"/>
    <w:rsid w:val="00D54133"/>
    <w:rsid w:val="00D67F70"/>
    <w:rsid w:val="00D67F88"/>
    <w:rsid w:val="00D814A3"/>
    <w:rsid w:val="00D87CB8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55DA"/>
    <w:rsid w:val="00E2005A"/>
    <w:rsid w:val="00E21014"/>
    <w:rsid w:val="00E21694"/>
    <w:rsid w:val="00E261BF"/>
    <w:rsid w:val="00E31379"/>
    <w:rsid w:val="00E34B28"/>
    <w:rsid w:val="00E574E9"/>
    <w:rsid w:val="00E62FE5"/>
    <w:rsid w:val="00E6400E"/>
    <w:rsid w:val="00E96328"/>
    <w:rsid w:val="00E97385"/>
    <w:rsid w:val="00E9745A"/>
    <w:rsid w:val="00E97952"/>
    <w:rsid w:val="00EA0249"/>
    <w:rsid w:val="00EA50F9"/>
    <w:rsid w:val="00EB0ABB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F01BF6"/>
    <w:rsid w:val="00F0658A"/>
    <w:rsid w:val="00F069B9"/>
    <w:rsid w:val="00F157C0"/>
    <w:rsid w:val="00F5045B"/>
    <w:rsid w:val="00F5541E"/>
    <w:rsid w:val="00F57860"/>
    <w:rsid w:val="00F67EF7"/>
    <w:rsid w:val="00F705D5"/>
    <w:rsid w:val="00F723A5"/>
    <w:rsid w:val="00F76D00"/>
    <w:rsid w:val="00F8593B"/>
    <w:rsid w:val="00F86539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E7B5D-8745-48DE-B05B-04DB171D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1034</Words>
  <Characters>5899</Characters>
  <Application>Microsoft Office Word</Application>
  <DocSecurity>8</DocSecurity>
  <Lines>49</Lines>
  <Paragraphs>13</Paragraphs>
  <ScaleCrop>false</ScaleCrop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2021-07-08T13:25:00Z</dcterms:modified>
</cp:coreProperties>
</file>